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75E" w:rsidRPr="00652173" w:rsidRDefault="00652173" w:rsidP="003E075E">
      <w:pPr>
        <w:rPr>
          <w:rFonts w:ascii="Times New Roman" w:hAnsi="Times New Roman" w:cs="Times New Roman"/>
          <w:sz w:val="28"/>
          <w:szCs w:val="28"/>
          <w:lang w:val="ru-RU"/>
        </w:rPr>
      </w:pPr>
      <w:r>
        <w:rPr>
          <w:rFonts w:ascii="Times New Roman" w:hAnsi="Times New Roman" w:cs="Times New Roman"/>
          <w:sz w:val="28"/>
          <w:szCs w:val="28"/>
          <w:lang w:val="ru-RU"/>
        </w:rPr>
        <w:t>Област</w:t>
      </w:r>
      <w:r w:rsidR="003E075E" w:rsidRPr="00652173">
        <w:rPr>
          <w:rFonts w:ascii="Times New Roman" w:hAnsi="Times New Roman" w:cs="Times New Roman"/>
          <w:sz w:val="28"/>
          <w:szCs w:val="28"/>
          <w:lang w:val="ru-RU"/>
        </w:rPr>
        <w:t xml:space="preserve">ное </w:t>
      </w:r>
      <w:r>
        <w:rPr>
          <w:rFonts w:ascii="Times New Roman" w:hAnsi="Times New Roman" w:cs="Times New Roman"/>
          <w:sz w:val="28"/>
          <w:szCs w:val="28"/>
          <w:lang w:val="ru-RU"/>
        </w:rPr>
        <w:t xml:space="preserve">бюджетное </w:t>
      </w:r>
      <w:r w:rsidR="003E075E" w:rsidRPr="00652173">
        <w:rPr>
          <w:rFonts w:ascii="Times New Roman" w:hAnsi="Times New Roman" w:cs="Times New Roman"/>
          <w:sz w:val="28"/>
          <w:szCs w:val="28"/>
          <w:lang w:val="ru-RU"/>
        </w:rPr>
        <w:t>образовательное учреждение дополнительного</w:t>
      </w:r>
    </w:p>
    <w:p w:rsidR="003E075E" w:rsidRPr="00652173" w:rsidRDefault="003E075E" w:rsidP="003E075E">
      <w:pPr>
        <w:pStyle w:val="af0"/>
        <w:rPr>
          <w:rFonts w:ascii="Times New Roman" w:hAnsi="Times New Roman" w:cs="Times New Roman"/>
          <w:i/>
          <w:sz w:val="28"/>
          <w:szCs w:val="28"/>
          <w:lang w:val="ru-RU"/>
        </w:rPr>
      </w:pPr>
      <w:r w:rsidRPr="00652173">
        <w:rPr>
          <w:rFonts w:ascii="Times New Roman" w:hAnsi="Times New Roman" w:cs="Times New Roman"/>
          <w:sz w:val="28"/>
          <w:szCs w:val="28"/>
          <w:lang w:val="ru-RU"/>
        </w:rPr>
        <w:t xml:space="preserve">   образования «Железногорская детская школа искусств»</w:t>
      </w:r>
    </w:p>
    <w:p w:rsidR="003E075E" w:rsidRPr="00652173" w:rsidRDefault="003E075E" w:rsidP="003E075E">
      <w:pPr>
        <w:pStyle w:val="af0"/>
        <w:rPr>
          <w:rFonts w:ascii="Times New Roman" w:hAnsi="Times New Roman" w:cs="Times New Roman"/>
          <w:sz w:val="28"/>
          <w:szCs w:val="28"/>
          <w:lang w:val="ru-RU"/>
        </w:rPr>
      </w:pPr>
      <w:r w:rsidRPr="00652173">
        <w:rPr>
          <w:rFonts w:ascii="Times New Roman" w:hAnsi="Times New Roman" w:cs="Times New Roman"/>
          <w:sz w:val="28"/>
          <w:szCs w:val="28"/>
          <w:lang w:val="ru-RU"/>
        </w:rPr>
        <w:t xml:space="preserve">   </w:t>
      </w:r>
      <w:r w:rsidR="00652173">
        <w:rPr>
          <w:rFonts w:ascii="Times New Roman" w:hAnsi="Times New Roman" w:cs="Times New Roman"/>
          <w:sz w:val="28"/>
          <w:szCs w:val="28"/>
          <w:lang w:val="ru-RU"/>
        </w:rPr>
        <w:t xml:space="preserve">Министерства </w:t>
      </w:r>
      <w:r w:rsidRPr="00652173">
        <w:rPr>
          <w:rFonts w:ascii="Times New Roman" w:hAnsi="Times New Roman" w:cs="Times New Roman"/>
          <w:sz w:val="28"/>
          <w:szCs w:val="28"/>
          <w:lang w:val="ru-RU"/>
        </w:rPr>
        <w:t xml:space="preserve"> культуры </w:t>
      </w:r>
      <w:r w:rsidR="00652173">
        <w:rPr>
          <w:rFonts w:ascii="Times New Roman" w:hAnsi="Times New Roman" w:cs="Times New Roman"/>
          <w:sz w:val="28"/>
          <w:szCs w:val="28"/>
          <w:lang w:val="ru-RU"/>
        </w:rPr>
        <w:t>Курской области</w:t>
      </w:r>
    </w:p>
    <w:p w:rsidR="003E075E" w:rsidRPr="00652173" w:rsidRDefault="003E075E" w:rsidP="003E075E">
      <w:pPr>
        <w:pStyle w:val="af0"/>
        <w:jc w:val="center"/>
        <w:rPr>
          <w:rFonts w:ascii="Times New Roman" w:hAnsi="Times New Roman" w:cs="Times New Roman"/>
          <w:i/>
          <w:sz w:val="32"/>
          <w:szCs w:val="32"/>
          <w:lang w:val="ru-RU"/>
        </w:rPr>
      </w:pPr>
    </w:p>
    <w:p w:rsidR="003E075E" w:rsidRPr="00652173" w:rsidRDefault="003E075E" w:rsidP="003E075E">
      <w:pPr>
        <w:pStyle w:val="af0"/>
        <w:rPr>
          <w:rFonts w:ascii="Times New Roman" w:hAnsi="Times New Roman" w:cs="Times New Roman"/>
          <w:i/>
          <w:sz w:val="32"/>
          <w:szCs w:val="32"/>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spacing w:line="276" w:lineRule="auto"/>
        <w:jc w:val="center"/>
        <w:rPr>
          <w:rFonts w:ascii="Times New Roman" w:hAnsi="Times New Roman" w:cs="Times New Roman"/>
          <w:sz w:val="40"/>
          <w:szCs w:val="40"/>
          <w:lang w:val="ru-RU"/>
        </w:rPr>
      </w:pPr>
      <w:r w:rsidRPr="00652173">
        <w:rPr>
          <w:rFonts w:ascii="Times New Roman" w:hAnsi="Times New Roman" w:cs="Times New Roman"/>
          <w:sz w:val="40"/>
          <w:szCs w:val="40"/>
          <w:lang w:val="ru-RU"/>
        </w:rPr>
        <w:t>Рабочая программа</w:t>
      </w:r>
    </w:p>
    <w:p w:rsidR="003E075E" w:rsidRPr="00652173" w:rsidRDefault="003E075E" w:rsidP="003E075E">
      <w:pPr>
        <w:spacing w:line="276" w:lineRule="auto"/>
        <w:jc w:val="center"/>
        <w:rPr>
          <w:rFonts w:ascii="Times New Roman" w:hAnsi="Times New Roman" w:cs="Times New Roman"/>
          <w:sz w:val="40"/>
          <w:szCs w:val="40"/>
          <w:lang w:val="ru-RU"/>
        </w:rPr>
      </w:pPr>
    </w:p>
    <w:p w:rsidR="003E075E" w:rsidRPr="003E075E" w:rsidRDefault="003E075E" w:rsidP="003E075E">
      <w:pPr>
        <w:spacing w:line="276" w:lineRule="auto"/>
        <w:jc w:val="center"/>
        <w:rPr>
          <w:rFonts w:ascii="Times New Roman" w:hAnsi="Times New Roman" w:cs="Times New Roman"/>
          <w:b/>
          <w:sz w:val="40"/>
          <w:szCs w:val="40"/>
          <w:lang w:val="ru-RU"/>
        </w:rPr>
      </w:pPr>
      <w:r w:rsidRPr="003E075E">
        <w:rPr>
          <w:rFonts w:ascii="Times New Roman" w:hAnsi="Times New Roman" w:cs="Times New Roman"/>
          <w:sz w:val="40"/>
          <w:szCs w:val="40"/>
          <w:lang w:val="ru-RU"/>
        </w:rPr>
        <w:t>УП.02.</w:t>
      </w:r>
      <w:r w:rsidRPr="003E075E">
        <w:rPr>
          <w:rFonts w:ascii="Times New Roman" w:hAnsi="Times New Roman" w:cs="Times New Roman"/>
          <w:b/>
          <w:sz w:val="40"/>
          <w:szCs w:val="40"/>
          <w:lang w:val="ru-RU"/>
        </w:rPr>
        <w:t xml:space="preserve"> «ГИМНАСТИКА»</w:t>
      </w:r>
    </w:p>
    <w:p w:rsidR="003E075E" w:rsidRPr="003E075E" w:rsidRDefault="003E075E" w:rsidP="003E075E">
      <w:pPr>
        <w:spacing w:line="276" w:lineRule="auto"/>
        <w:jc w:val="center"/>
        <w:rPr>
          <w:rFonts w:ascii="Times New Roman" w:hAnsi="Times New Roman" w:cs="Times New Roman"/>
          <w:b/>
          <w:sz w:val="40"/>
          <w:szCs w:val="40"/>
          <w:lang w:val="ru-RU"/>
        </w:rPr>
      </w:pPr>
    </w:p>
    <w:p w:rsidR="003E075E" w:rsidRPr="003E075E" w:rsidRDefault="003E075E" w:rsidP="003E075E">
      <w:pPr>
        <w:jc w:val="center"/>
        <w:rPr>
          <w:rFonts w:ascii="Times New Roman" w:hAnsi="Times New Roman" w:cs="Times New Roman"/>
          <w:sz w:val="32"/>
          <w:szCs w:val="32"/>
          <w:lang w:val="ru-RU"/>
        </w:rPr>
      </w:pPr>
      <w:r w:rsidRPr="003E075E">
        <w:rPr>
          <w:rFonts w:ascii="Times New Roman" w:hAnsi="Times New Roman" w:cs="Times New Roman"/>
          <w:sz w:val="32"/>
          <w:szCs w:val="32"/>
          <w:lang w:val="ru-RU"/>
        </w:rPr>
        <w:t>дополнительной предпрофессиональной</w:t>
      </w:r>
    </w:p>
    <w:p w:rsidR="003E075E" w:rsidRPr="003E075E" w:rsidRDefault="003E075E" w:rsidP="003E075E">
      <w:pPr>
        <w:jc w:val="center"/>
        <w:rPr>
          <w:rFonts w:ascii="Times New Roman" w:hAnsi="Times New Roman" w:cs="Times New Roman"/>
          <w:sz w:val="32"/>
          <w:szCs w:val="32"/>
          <w:lang w:val="ru-RU"/>
        </w:rPr>
      </w:pPr>
      <w:r w:rsidRPr="003E075E">
        <w:rPr>
          <w:rFonts w:ascii="Times New Roman" w:hAnsi="Times New Roman" w:cs="Times New Roman"/>
          <w:sz w:val="32"/>
          <w:szCs w:val="32"/>
          <w:lang w:val="ru-RU"/>
        </w:rPr>
        <w:t>общеобразовательной программы в области</w:t>
      </w:r>
    </w:p>
    <w:p w:rsidR="003E075E" w:rsidRPr="003E075E" w:rsidRDefault="003E075E" w:rsidP="003E075E">
      <w:pPr>
        <w:jc w:val="center"/>
        <w:rPr>
          <w:rFonts w:ascii="Times New Roman" w:hAnsi="Times New Roman" w:cs="Times New Roman"/>
          <w:sz w:val="32"/>
          <w:szCs w:val="32"/>
          <w:lang w:val="ru-RU"/>
        </w:rPr>
      </w:pPr>
      <w:r w:rsidRPr="003E075E">
        <w:rPr>
          <w:rFonts w:ascii="Times New Roman" w:hAnsi="Times New Roman" w:cs="Times New Roman"/>
          <w:sz w:val="32"/>
          <w:szCs w:val="32"/>
          <w:lang w:val="ru-RU"/>
        </w:rPr>
        <w:t xml:space="preserve">хореографического искусства ПО.01. </w:t>
      </w:r>
    </w:p>
    <w:p w:rsidR="003E075E" w:rsidRPr="003E075E" w:rsidRDefault="003E075E" w:rsidP="003E075E">
      <w:pPr>
        <w:jc w:val="center"/>
        <w:rPr>
          <w:rFonts w:ascii="Times New Roman" w:hAnsi="Times New Roman" w:cs="Times New Roman"/>
          <w:sz w:val="32"/>
          <w:szCs w:val="32"/>
          <w:lang w:val="ru-RU"/>
        </w:rPr>
      </w:pPr>
      <w:r w:rsidRPr="003E075E">
        <w:rPr>
          <w:rFonts w:ascii="Times New Roman" w:hAnsi="Times New Roman" w:cs="Times New Roman"/>
          <w:sz w:val="32"/>
          <w:szCs w:val="32"/>
          <w:lang w:val="ru-RU"/>
        </w:rPr>
        <w:t>«Хореографическое творчество»</w:t>
      </w:r>
    </w:p>
    <w:p w:rsidR="003E075E" w:rsidRPr="003E075E" w:rsidRDefault="003E075E" w:rsidP="003E075E">
      <w:pPr>
        <w:jc w:val="center"/>
        <w:rPr>
          <w:rFonts w:ascii="Times New Roman" w:hAnsi="Times New Roman" w:cs="Times New Roman"/>
          <w:sz w:val="32"/>
          <w:szCs w:val="32"/>
          <w:lang w:val="ru-RU"/>
        </w:rPr>
      </w:pPr>
    </w:p>
    <w:p w:rsidR="003E075E" w:rsidRPr="003E075E" w:rsidRDefault="003E075E" w:rsidP="003E075E">
      <w:pPr>
        <w:jc w:val="center"/>
        <w:rPr>
          <w:rFonts w:ascii="Times New Roman" w:hAnsi="Times New Roman" w:cs="Times New Roman"/>
          <w:b/>
          <w:sz w:val="44"/>
          <w:szCs w:val="44"/>
          <w:lang w:val="ru-RU"/>
        </w:rPr>
      </w:pPr>
    </w:p>
    <w:p w:rsidR="003E075E" w:rsidRPr="003E075E" w:rsidRDefault="003E075E" w:rsidP="003E075E">
      <w:pPr>
        <w:jc w:val="center"/>
        <w:rPr>
          <w:rFonts w:ascii="Times New Roman" w:hAnsi="Times New Roman" w:cs="Times New Roman"/>
          <w:b/>
          <w:sz w:val="44"/>
          <w:szCs w:val="44"/>
          <w:lang w:val="ru-RU"/>
        </w:rPr>
      </w:pPr>
    </w:p>
    <w:p w:rsidR="003E075E" w:rsidRPr="003E075E" w:rsidRDefault="003E075E" w:rsidP="003E075E">
      <w:pPr>
        <w:jc w:val="both"/>
        <w:rPr>
          <w:rFonts w:ascii="Times New Roman" w:hAnsi="Times New Roman" w:cs="Times New Roman"/>
          <w:sz w:val="28"/>
          <w:szCs w:val="28"/>
          <w:lang w:val="ru-RU"/>
        </w:rPr>
      </w:pPr>
    </w:p>
    <w:p w:rsidR="003E075E" w:rsidRPr="00652173" w:rsidRDefault="003E075E" w:rsidP="003E075E">
      <w:pPr>
        <w:jc w:val="center"/>
        <w:rPr>
          <w:rFonts w:ascii="Times New Roman" w:hAnsi="Times New Roman" w:cs="Times New Roman"/>
          <w:i/>
          <w:sz w:val="32"/>
          <w:szCs w:val="32"/>
          <w:lang w:val="ru-RU"/>
        </w:rPr>
      </w:pPr>
      <w:r w:rsidRPr="00652173">
        <w:rPr>
          <w:rFonts w:ascii="Times New Roman" w:hAnsi="Times New Roman" w:cs="Times New Roman"/>
          <w:i/>
          <w:sz w:val="32"/>
          <w:szCs w:val="32"/>
          <w:lang w:val="ru-RU"/>
        </w:rPr>
        <w:t>5(6)-летний срок обучения</w:t>
      </w:r>
    </w:p>
    <w:p w:rsidR="003E075E" w:rsidRPr="00652173" w:rsidRDefault="003E075E" w:rsidP="003E075E">
      <w:pPr>
        <w:rPr>
          <w:rFonts w:ascii="Times New Roman" w:hAnsi="Times New Roman" w:cs="Times New Roman"/>
          <w:b/>
          <w:sz w:val="44"/>
          <w:szCs w:val="44"/>
          <w:lang w:val="ru-RU"/>
        </w:rPr>
      </w:pPr>
    </w:p>
    <w:p w:rsidR="003E075E" w:rsidRPr="00652173" w:rsidRDefault="003E075E" w:rsidP="003E075E">
      <w:pPr>
        <w:rPr>
          <w:rFonts w:ascii="Times New Roman" w:hAnsi="Times New Roman" w:cs="Times New Roman"/>
          <w:b/>
          <w:sz w:val="44"/>
          <w:szCs w:val="44"/>
          <w:lang w:val="ru-RU"/>
        </w:rPr>
      </w:pPr>
    </w:p>
    <w:p w:rsidR="003E075E" w:rsidRPr="00652173" w:rsidRDefault="003E075E" w:rsidP="003E075E">
      <w:pPr>
        <w:rPr>
          <w:rFonts w:ascii="Times New Roman" w:hAnsi="Times New Roman" w:cs="Times New Roman"/>
          <w:b/>
          <w:sz w:val="44"/>
          <w:szCs w:val="44"/>
          <w:lang w:val="ru-RU"/>
        </w:rPr>
      </w:pPr>
    </w:p>
    <w:p w:rsidR="003E075E" w:rsidRPr="00652173" w:rsidRDefault="003E075E" w:rsidP="003E075E">
      <w:pPr>
        <w:rPr>
          <w:rFonts w:ascii="Times New Roman" w:hAnsi="Times New Roman" w:cs="Times New Roman"/>
          <w:b/>
          <w:sz w:val="44"/>
          <w:szCs w:val="44"/>
          <w:lang w:val="ru-RU"/>
        </w:rPr>
      </w:pPr>
    </w:p>
    <w:p w:rsidR="003E075E" w:rsidRPr="00652173" w:rsidRDefault="003E075E" w:rsidP="003E075E">
      <w:pPr>
        <w:rPr>
          <w:rFonts w:ascii="Times New Roman" w:hAnsi="Times New Roman" w:cs="Times New Roman"/>
          <w:b/>
          <w:sz w:val="44"/>
          <w:szCs w:val="44"/>
          <w:lang w:val="ru-RU"/>
        </w:rPr>
      </w:pPr>
    </w:p>
    <w:p w:rsidR="003E075E" w:rsidRPr="00652173" w:rsidRDefault="003E075E" w:rsidP="003E075E">
      <w:pPr>
        <w:rPr>
          <w:rFonts w:ascii="Times New Roman" w:hAnsi="Times New Roman" w:cs="Times New Roman"/>
          <w:b/>
          <w:sz w:val="44"/>
          <w:szCs w:val="44"/>
          <w:lang w:val="ru-RU"/>
        </w:rPr>
      </w:pPr>
    </w:p>
    <w:p w:rsidR="003E075E" w:rsidRPr="00652173" w:rsidRDefault="003E075E" w:rsidP="003E075E">
      <w:pPr>
        <w:rPr>
          <w:rFonts w:ascii="Times New Roman" w:hAnsi="Times New Roman" w:cs="Times New Roman"/>
          <w:b/>
          <w:sz w:val="44"/>
          <w:szCs w:val="44"/>
          <w:lang w:val="ru-RU"/>
        </w:rPr>
      </w:pPr>
    </w:p>
    <w:p w:rsidR="003E075E" w:rsidRPr="003E075E" w:rsidRDefault="00B04F8F" w:rsidP="003E075E">
      <w:pPr>
        <w:jc w:val="center"/>
        <w:rPr>
          <w:rFonts w:ascii="Times New Roman" w:hAnsi="Times New Roman" w:cs="Times New Roman"/>
          <w:lang w:val="ru-RU"/>
        </w:rPr>
      </w:pPr>
      <w:r>
        <w:rPr>
          <w:rFonts w:ascii="Times New Roman" w:hAnsi="Times New Roman" w:cs="Times New Roman"/>
          <w:lang w:val="ru-RU"/>
        </w:rPr>
        <w:t xml:space="preserve">г. </w:t>
      </w:r>
      <w:r w:rsidR="003E075E" w:rsidRPr="003E075E">
        <w:rPr>
          <w:rFonts w:ascii="Times New Roman" w:hAnsi="Times New Roman" w:cs="Times New Roman"/>
          <w:lang w:val="ru-RU"/>
        </w:rPr>
        <w:t xml:space="preserve">Железногорск </w:t>
      </w:r>
    </w:p>
    <w:p w:rsidR="003E075E" w:rsidRPr="003E075E" w:rsidRDefault="00B04F8F" w:rsidP="003E075E">
      <w:pPr>
        <w:jc w:val="center"/>
        <w:rPr>
          <w:rFonts w:ascii="Times New Roman" w:hAnsi="Times New Roman" w:cs="Times New Roman"/>
          <w:lang w:val="ru-RU"/>
        </w:rPr>
      </w:pPr>
      <w:r>
        <w:rPr>
          <w:rFonts w:ascii="Times New Roman" w:hAnsi="Times New Roman" w:cs="Times New Roman"/>
          <w:lang w:val="ru-RU"/>
        </w:rPr>
        <w:t xml:space="preserve"> 202</w:t>
      </w:r>
      <w:r w:rsidR="00434BC0">
        <w:rPr>
          <w:rFonts w:ascii="Times New Roman" w:hAnsi="Times New Roman" w:cs="Times New Roman"/>
          <w:lang w:val="ru-RU"/>
        </w:rPr>
        <w:t>5</w:t>
      </w:r>
      <w:r w:rsidR="003E075E" w:rsidRPr="003E075E">
        <w:rPr>
          <w:rFonts w:ascii="Times New Roman" w:hAnsi="Times New Roman" w:cs="Times New Roman"/>
          <w:lang w:val="ru-RU"/>
        </w:rPr>
        <w:t xml:space="preserve"> г.</w:t>
      </w:r>
    </w:p>
    <w:p w:rsidR="003E075E" w:rsidRPr="00652173" w:rsidRDefault="003E075E" w:rsidP="003E075E">
      <w:pPr>
        <w:jc w:val="center"/>
        <w:rPr>
          <w:rFonts w:ascii="Times New Roman" w:hAnsi="Times New Roman" w:cs="Times New Roman"/>
          <w:sz w:val="28"/>
          <w:szCs w:val="28"/>
          <w:lang w:val="ru-RU"/>
        </w:rPr>
      </w:pPr>
    </w:p>
    <w:p w:rsidR="00B04F8F" w:rsidRPr="00B04F8F" w:rsidRDefault="00B04F8F" w:rsidP="00B04F8F">
      <w:pPr>
        <w:keepNext/>
        <w:keepLines/>
        <w:suppressAutoHyphens w:val="0"/>
        <w:outlineLvl w:val="2"/>
        <w:rPr>
          <w:rFonts w:ascii="Times New Roman" w:eastAsia="Times New Roman" w:hAnsi="Times New Roman" w:cs="Times New Roman"/>
          <w:bCs/>
          <w:kern w:val="0"/>
          <w:sz w:val="22"/>
          <w:szCs w:val="22"/>
          <w:lang w:val="ru-RU" w:eastAsia="ru-RU" w:bidi="ar-SA"/>
        </w:rPr>
      </w:pPr>
      <w:r>
        <w:rPr>
          <w:rFonts w:ascii="Times New Roman" w:eastAsia="Times New Roman" w:hAnsi="Times New Roman" w:cs="Times New Roman"/>
          <w:bCs/>
          <w:kern w:val="0"/>
          <w:sz w:val="22"/>
          <w:szCs w:val="22"/>
          <w:lang w:val="ru-RU" w:eastAsia="ru-RU" w:bidi="ar-SA"/>
        </w:rPr>
        <w:t>«ПРИНЯТО»</w:t>
      </w:r>
      <w:r>
        <w:rPr>
          <w:rFonts w:ascii="Times New Roman" w:eastAsia="Times New Roman" w:hAnsi="Times New Roman" w:cs="Times New Roman"/>
          <w:bCs/>
          <w:kern w:val="0"/>
          <w:sz w:val="22"/>
          <w:szCs w:val="22"/>
          <w:lang w:val="ru-RU" w:eastAsia="ru-RU" w:bidi="ar-SA"/>
        </w:rPr>
        <w:tab/>
      </w:r>
      <w:r>
        <w:rPr>
          <w:rFonts w:ascii="Times New Roman" w:eastAsia="Times New Roman" w:hAnsi="Times New Roman" w:cs="Times New Roman"/>
          <w:bCs/>
          <w:kern w:val="0"/>
          <w:sz w:val="22"/>
          <w:szCs w:val="22"/>
          <w:lang w:val="ru-RU" w:eastAsia="ru-RU" w:bidi="ar-SA"/>
        </w:rPr>
        <w:tab/>
      </w:r>
      <w:r>
        <w:rPr>
          <w:rFonts w:ascii="Times New Roman" w:eastAsia="Times New Roman" w:hAnsi="Times New Roman" w:cs="Times New Roman"/>
          <w:bCs/>
          <w:kern w:val="0"/>
          <w:sz w:val="22"/>
          <w:szCs w:val="22"/>
          <w:lang w:val="ru-RU" w:eastAsia="ru-RU" w:bidi="ar-SA"/>
        </w:rPr>
        <w:tab/>
      </w:r>
      <w:r>
        <w:rPr>
          <w:rFonts w:ascii="Times New Roman" w:eastAsia="Times New Roman" w:hAnsi="Times New Roman" w:cs="Times New Roman"/>
          <w:bCs/>
          <w:kern w:val="0"/>
          <w:sz w:val="22"/>
          <w:szCs w:val="22"/>
          <w:lang w:val="ru-RU" w:eastAsia="ru-RU" w:bidi="ar-SA"/>
        </w:rPr>
        <w:tab/>
      </w:r>
      <w:r>
        <w:rPr>
          <w:rFonts w:ascii="Times New Roman" w:eastAsia="Times New Roman" w:hAnsi="Times New Roman" w:cs="Times New Roman"/>
          <w:bCs/>
          <w:kern w:val="0"/>
          <w:sz w:val="22"/>
          <w:szCs w:val="22"/>
          <w:lang w:val="ru-RU" w:eastAsia="ru-RU" w:bidi="ar-SA"/>
        </w:rPr>
        <w:tab/>
      </w:r>
      <w:r w:rsidRPr="00B04F8F">
        <w:rPr>
          <w:rFonts w:ascii="Times New Roman" w:eastAsia="Times New Roman" w:hAnsi="Times New Roman" w:cs="Times New Roman"/>
          <w:bCs/>
          <w:kern w:val="0"/>
          <w:sz w:val="22"/>
          <w:szCs w:val="22"/>
          <w:lang w:val="ru-RU" w:eastAsia="ru-RU" w:bidi="ar-SA"/>
        </w:rPr>
        <w:t xml:space="preserve">                                    «УТВЕРЖДАЮ»</w:t>
      </w:r>
    </w:p>
    <w:p w:rsidR="00B04F8F" w:rsidRPr="00B04F8F" w:rsidRDefault="00B04F8F" w:rsidP="00B04F8F">
      <w:pPr>
        <w:keepNext/>
        <w:keepLines/>
        <w:suppressAutoHyphens w:val="0"/>
        <w:outlineLvl w:val="2"/>
        <w:rPr>
          <w:rFonts w:ascii="Times New Roman" w:eastAsia="Times New Roman" w:hAnsi="Times New Roman" w:cs="Times New Roman"/>
          <w:bCs/>
          <w:kern w:val="0"/>
          <w:sz w:val="22"/>
          <w:szCs w:val="22"/>
          <w:lang w:val="ru-RU" w:eastAsia="ru-RU" w:bidi="ar-SA"/>
        </w:rPr>
      </w:pPr>
      <w:r w:rsidRPr="00B04F8F">
        <w:rPr>
          <w:rFonts w:ascii="Times New Roman" w:eastAsia="Times New Roman" w:hAnsi="Times New Roman" w:cs="Times New Roman"/>
          <w:bCs/>
          <w:kern w:val="0"/>
          <w:sz w:val="22"/>
          <w:szCs w:val="22"/>
          <w:lang w:val="ru-RU" w:eastAsia="ru-RU" w:bidi="ar-SA"/>
        </w:rPr>
        <w:t>педагогическим советом</w:t>
      </w:r>
      <w:r w:rsidRPr="00B04F8F">
        <w:rPr>
          <w:rFonts w:ascii="Times New Roman" w:eastAsia="Times New Roman" w:hAnsi="Times New Roman" w:cs="Times New Roman"/>
          <w:bCs/>
          <w:kern w:val="0"/>
          <w:sz w:val="22"/>
          <w:szCs w:val="22"/>
          <w:lang w:val="ru-RU" w:eastAsia="ru-RU" w:bidi="ar-SA"/>
        </w:rPr>
        <w:tab/>
      </w:r>
      <w:r w:rsidRPr="00B04F8F">
        <w:rPr>
          <w:rFonts w:ascii="Times New Roman" w:eastAsia="Times New Roman" w:hAnsi="Times New Roman" w:cs="Times New Roman"/>
          <w:bCs/>
          <w:kern w:val="0"/>
          <w:sz w:val="22"/>
          <w:szCs w:val="22"/>
          <w:lang w:val="ru-RU" w:eastAsia="ru-RU" w:bidi="ar-SA"/>
        </w:rPr>
        <w:tab/>
      </w:r>
      <w:r w:rsidRPr="00B04F8F">
        <w:rPr>
          <w:rFonts w:ascii="Times New Roman" w:eastAsia="Times New Roman" w:hAnsi="Times New Roman" w:cs="Times New Roman"/>
          <w:bCs/>
          <w:kern w:val="0"/>
          <w:sz w:val="22"/>
          <w:szCs w:val="22"/>
          <w:lang w:val="ru-RU" w:eastAsia="ru-RU" w:bidi="ar-SA"/>
        </w:rPr>
        <w:tab/>
        <w:t xml:space="preserve">      </w:t>
      </w:r>
      <w:r>
        <w:rPr>
          <w:rFonts w:ascii="Times New Roman" w:eastAsia="Times New Roman" w:hAnsi="Times New Roman" w:cs="Times New Roman"/>
          <w:bCs/>
          <w:kern w:val="0"/>
          <w:sz w:val="22"/>
          <w:szCs w:val="22"/>
          <w:lang w:val="ru-RU" w:eastAsia="ru-RU" w:bidi="ar-SA"/>
        </w:rPr>
        <w:t xml:space="preserve">     </w:t>
      </w:r>
      <w:r w:rsidRPr="00B04F8F">
        <w:rPr>
          <w:rFonts w:ascii="Times New Roman" w:eastAsia="Times New Roman" w:hAnsi="Times New Roman" w:cs="Times New Roman"/>
          <w:bCs/>
          <w:kern w:val="0"/>
          <w:sz w:val="22"/>
          <w:szCs w:val="22"/>
          <w:lang w:val="ru-RU" w:eastAsia="ru-RU" w:bidi="ar-SA"/>
        </w:rPr>
        <w:t>директор ОБОУ ДО «Железногорская ДШИ»</w:t>
      </w:r>
    </w:p>
    <w:p w:rsidR="00B04F8F" w:rsidRPr="00B04F8F" w:rsidRDefault="00B04F8F" w:rsidP="00B04F8F">
      <w:pPr>
        <w:keepNext/>
        <w:keepLines/>
        <w:suppressAutoHyphens w:val="0"/>
        <w:outlineLvl w:val="2"/>
        <w:rPr>
          <w:rFonts w:ascii="Times New Roman" w:eastAsia="Times New Roman" w:hAnsi="Times New Roman" w:cs="Times New Roman"/>
          <w:bCs/>
          <w:kern w:val="0"/>
          <w:sz w:val="22"/>
          <w:szCs w:val="22"/>
          <w:lang w:val="ru-RU" w:eastAsia="ru-RU" w:bidi="ar-SA"/>
        </w:rPr>
      </w:pPr>
      <w:r w:rsidRPr="00B04F8F">
        <w:rPr>
          <w:rFonts w:ascii="Times New Roman" w:eastAsia="Times New Roman" w:hAnsi="Times New Roman" w:cs="Times New Roman"/>
          <w:bCs/>
          <w:kern w:val="0"/>
          <w:sz w:val="22"/>
          <w:szCs w:val="22"/>
          <w:lang w:val="ru-RU" w:eastAsia="ru-RU" w:bidi="ar-SA"/>
        </w:rPr>
        <w:t>ОБОУ ДО «Железногорская ДШ</w:t>
      </w:r>
      <w:r>
        <w:rPr>
          <w:rFonts w:ascii="Times New Roman" w:eastAsia="Times New Roman" w:hAnsi="Times New Roman" w:cs="Times New Roman"/>
          <w:bCs/>
          <w:kern w:val="0"/>
          <w:sz w:val="22"/>
          <w:szCs w:val="22"/>
          <w:lang w:val="ru-RU" w:eastAsia="ru-RU" w:bidi="ar-SA"/>
        </w:rPr>
        <w:t xml:space="preserve">И» </w:t>
      </w:r>
      <w:r>
        <w:rPr>
          <w:rFonts w:ascii="Times New Roman" w:eastAsia="Times New Roman" w:hAnsi="Times New Roman" w:cs="Times New Roman"/>
          <w:bCs/>
          <w:kern w:val="0"/>
          <w:sz w:val="22"/>
          <w:szCs w:val="22"/>
          <w:lang w:val="ru-RU" w:eastAsia="ru-RU" w:bidi="ar-SA"/>
        </w:rPr>
        <w:tab/>
      </w:r>
      <w:r>
        <w:rPr>
          <w:rFonts w:ascii="Times New Roman" w:eastAsia="Times New Roman" w:hAnsi="Times New Roman" w:cs="Times New Roman"/>
          <w:bCs/>
          <w:kern w:val="0"/>
          <w:sz w:val="22"/>
          <w:szCs w:val="22"/>
          <w:lang w:val="ru-RU" w:eastAsia="ru-RU" w:bidi="ar-SA"/>
        </w:rPr>
        <w:tab/>
      </w:r>
      <w:r>
        <w:rPr>
          <w:rFonts w:ascii="Times New Roman" w:eastAsia="Times New Roman" w:hAnsi="Times New Roman" w:cs="Times New Roman"/>
          <w:bCs/>
          <w:kern w:val="0"/>
          <w:sz w:val="22"/>
          <w:szCs w:val="22"/>
          <w:lang w:val="ru-RU" w:eastAsia="ru-RU" w:bidi="ar-SA"/>
        </w:rPr>
        <w:tab/>
        <w:t xml:space="preserve">                       </w:t>
      </w:r>
      <w:r w:rsidRPr="00B04F8F">
        <w:rPr>
          <w:rFonts w:ascii="Times New Roman" w:eastAsia="Times New Roman" w:hAnsi="Times New Roman" w:cs="Times New Roman"/>
          <w:bCs/>
          <w:kern w:val="0"/>
          <w:sz w:val="22"/>
          <w:szCs w:val="22"/>
          <w:lang w:val="ru-RU" w:eastAsia="ru-RU" w:bidi="ar-SA"/>
        </w:rPr>
        <w:t xml:space="preserve">  ___________Н.В.Староверова</w:t>
      </w:r>
    </w:p>
    <w:p w:rsidR="00B04F8F" w:rsidRPr="00B04F8F" w:rsidRDefault="00B04F8F" w:rsidP="00B04F8F">
      <w:pPr>
        <w:suppressAutoHyphens w:val="0"/>
        <w:spacing w:after="200" w:line="276" w:lineRule="auto"/>
        <w:rPr>
          <w:rFonts w:ascii="Times New Roman" w:eastAsia="Calibri" w:hAnsi="Times New Roman" w:cs="Times New Roman"/>
          <w:b/>
          <w:i/>
          <w:kern w:val="0"/>
          <w:sz w:val="22"/>
          <w:szCs w:val="22"/>
          <w:lang w:val="ru-RU" w:eastAsia="en-US" w:bidi="ar-SA"/>
        </w:rPr>
      </w:pPr>
      <w:r w:rsidRPr="00B04F8F">
        <w:rPr>
          <w:rFonts w:ascii="Times New Roman" w:eastAsia="Calibri" w:hAnsi="Times New Roman" w:cs="Times New Roman"/>
          <w:b/>
          <w:i/>
          <w:kern w:val="0"/>
          <w:sz w:val="22"/>
          <w:szCs w:val="22"/>
          <w:lang w:val="ru-RU" w:eastAsia="en-US" w:bidi="ar-SA"/>
        </w:rPr>
        <w:t xml:space="preserve">Протокол № </w:t>
      </w:r>
      <w:r w:rsidR="00434BC0">
        <w:rPr>
          <w:rFonts w:ascii="Times New Roman" w:eastAsia="Calibri" w:hAnsi="Times New Roman" w:cs="Times New Roman"/>
          <w:b/>
          <w:i/>
          <w:kern w:val="0"/>
          <w:sz w:val="22"/>
          <w:szCs w:val="22"/>
          <w:lang w:val="ru-RU" w:eastAsia="en-US" w:bidi="ar-SA"/>
        </w:rPr>
        <w:t>5</w:t>
      </w:r>
      <w:r w:rsidRPr="00B04F8F">
        <w:rPr>
          <w:rFonts w:ascii="Times New Roman" w:eastAsia="Calibri" w:hAnsi="Times New Roman" w:cs="Times New Roman"/>
          <w:b/>
          <w:i/>
          <w:kern w:val="0"/>
          <w:sz w:val="22"/>
          <w:szCs w:val="22"/>
          <w:lang w:val="ru-RU" w:eastAsia="en-US" w:bidi="ar-SA"/>
        </w:rPr>
        <w:t xml:space="preserve"> от 1</w:t>
      </w:r>
      <w:r w:rsidR="00434BC0">
        <w:rPr>
          <w:rFonts w:ascii="Times New Roman" w:eastAsia="Calibri" w:hAnsi="Times New Roman" w:cs="Times New Roman"/>
          <w:b/>
          <w:i/>
          <w:kern w:val="0"/>
          <w:sz w:val="22"/>
          <w:szCs w:val="22"/>
          <w:lang w:val="ru-RU" w:eastAsia="en-US" w:bidi="ar-SA"/>
        </w:rPr>
        <w:t>0</w:t>
      </w:r>
      <w:r w:rsidRPr="00B04F8F">
        <w:rPr>
          <w:rFonts w:ascii="Times New Roman" w:eastAsia="Calibri" w:hAnsi="Times New Roman" w:cs="Times New Roman"/>
          <w:b/>
          <w:i/>
          <w:kern w:val="0"/>
          <w:sz w:val="22"/>
          <w:szCs w:val="22"/>
          <w:lang w:val="ru-RU" w:eastAsia="en-US" w:bidi="ar-SA"/>
        </w:rPr>
        <w:t>.06.202</w:t>
      </w:r>
      <w:r w:rsidR="00434BC0">
        <w:rPr>
          <w:rFonts w:ascii="Times New Roman" w:eastAsia="Calibri" w:hAnsi="Times New Roman" w:cs="Times New Roman"/>
          <w:b/>
          <w:i/>
          <w:kern w:val="0"/>
          <w:sz w:val="22"/>
          <w:szCs w:val="22"/>
          <w:lang w:val="ru-RU" w:eastAsia="en-US" w:bidi="ar-SA"/>
        </w:rPr>
        <w:t>5</w:t>
      </w:r>
      <w:r w:rsidRPr="00B04F8F">
        <w:rPr>
          <w:rFonts w:ascii="Times New Roman" w:eastAsia="Calibri" w:hAnsi="Times New Roman" w:cs="Times New Roman"/>
          <w:b/>
          <w:i/>
          <w:kern w:val="0"/>
          <w:sz w:val="22"/>
          <w:szCs w:val="22"/>
          <w:lang w:val="ru-RU" w:eastAsia="en-US" w:bidi="ar-SA"/>
        </w:rPr>
        <w:t xml:space="preserve"> г.</w:t>
      </w:r>
      <w:r w:rsidRPr="00B04F8F">
        <w:rPr>
          <w:rFonts w:ascii="Times New Roman" w:eastAsia="Calibri" w:hAnsi="Times New Roman" w:cs="Times New Roman"/>
          <w:b/>
          <w:i/>
          <w:kern w:val="0"/>
          <w:sz w:val="22"/>
          <w:szCs w:val="22"/>
          <w:lang w:val="ru-RU" w:eastAsia="en-US" w:bidi="ar-SA"/>
        </w:rPr>
        <w:tab/>
      </w:r>
      <w:r w:rsidRPr="00B04F8F">
        <w:rPr>
          <w:rFonts w:ascii="Times New Roman" w:eastAsia="Calibri" w:hAnsi="Times New Roman" w:cs="Times New Roman"/>
          <w:b/>
          <w:i/>
          <w:kern w:val="0"/>
          <w:sz w:val="22"/>
          <w:szCs w:val="22"/>
          <w:lang w:val="ru-RU" w:eastAsia="en-US" w:bidi="ar-SA"/>
        </w:rPr>
        <w:tab/>
        <w:t xml:space="preserve">                                       Приказ № </w:t>
      </w:r>
      <w:r w:rsidR="00434BC0">
        <w:rPr>
          <w:rFonts w:ascii="Times New Roman" w:eastAsia="Calibri" w:hAnsi="Times New Roman" w:cs="Times New Roman"/>
          <w:b/>
          <w:i/>
          <w:kern w:val="0"/>
          <w:sz w:val="22"/>
          <w:szCs w:val="22"/>
          <w:lang w:val="ru-RU" w:eastAsia="en-US" w:bidi="ar-SA"/>
        </w:rPr>
        <w:t>7</w:t>
      </w:r>
      <w:bookmarkStart w:id="0" w:name="_GoBack"/>
      <w:bookmarkEnd w:id="0"/>
      <w:r w:rsidRPr="00B04F8F">
        <w:rPr>
          <w:rFonts w:ascii="Times New Roman" w:eastAsia="Calibri" w:hAnsi="Times New Roman" w:cs="Times New Roman"/>
          <w:b/>
          <w:i/>
          <w:kern w:val="0"/>
          <w:sz w:val="22"/>
          <w:szCs w:val="22"/>
          <w:lang w:val="ru-RU" w:eastAsia="en-US" w:bidi="ar-SA"/>
        </w:rPr>
        <w:t>3 от</w:t>
      </w:r>
      <w:r w:rsidRPr="00B04F8F">
        <w:rPr>
          <w:rFonts w:ascii="Times New Roman" w:eastAsia="Calibri" w:hAnsi="Times New Roman" w:cs="Times New Roman"/>
          <w:b/>
          <w:i/>
          <w:color w:val="C00000"/>
          <w:kern w:val="0"/>
          <w:sz w:val="22"/>
          <w:szCs w:val="22"/>
          <w:lang w:val="ru-RU" w:eastAsia="en-US" w:bidi="ar-SA"/>
        </w:rPr>
        <w:t xml:space="preserve"> </w:t>
      </w:r>
      <w:r w:rsidRPr="00B04F8F">
        <w:rPr>
          <w:rFonts w:ascii="Times New Roman" w:eastAsia="Calibri" w:hAnsi="Times New Roman" w:cs="Times New Roman"/>
          <w:b/>
          <w:i/>
          <w:kern w:val="0"/>
          <w:sz w:val="22"/>
          <w:szCs w:val="22"/>
          <w:lang w:val="ru-RU" w:eastAsia="en-US" w:bidi="ar-SA"/>
        </w:rPr>
        <w:t>1</w:t>
      </w:r>
      <w:r w:rsidR="00434BC0">
        <w:rPr>
          <w:rFonts w:ascii="Times New Roman" w:eastAsia="Calibri" w:hAnsi="Times New Roman" w:cs="Times New Roman"/>
          <w:b/>
          <w:i/>
          <w:kern w:val="0"/>
          <w:sz w:val="22"/>
          <w:szCs w:val="22"/>
          <w:lang w:val="ru-RU" w:eastAsia="en-US" w:bidi="ar-SA"/>
        </w:rPr>
        <w:t>0</w:t>
      </w:r>
      <w:r w:rsidRPr="00B04F8F">
        <w:rPr>
          <w:rFonts w:ascii="Times New Roman" w:eastAsia="Calibri" w:hAnsi="Times New Roman" w:cs="Times New Roman"/>
          <w:b/>
          <w:i/>
          <w:kern w:val="0"/>
          <w:sz w:val="22"/>
          <w:szCs w:val="22"/>
          <w:lang w:val="ru-RU" w:eastAsia="en-US" w:bidi="ar-SA"/>
        </w:rPr>
        <w:t>.06.202</w:t>
      </w:r>
      <w:r w:rsidR="00434BC0">
        <w:rPr>
          <w:rFonts w:ascii="Times New Roman" w:eastAsia="Calibri" w:hAnsi="Times New Roman" w:cs="Times New Roman"/>
          <w:b/>
          <w:i/>
          <w:kern w:val="0"/>
          <w:sz w:val="22"/>
          <w:szCs w:val="22"/>
          <w:lang w:val="ru-RU" w:eastAsia="en-US" w:bidi="ar-SA"/>
        </w:rPr>
        <w:t>5</w:t>
      </w:r>
      <w:r w:rsidRPr="00B04F8F">
        <w:rPr>
          <w:rFonts w:ascii="Times New Roman" w:eastAsia="Calibri" w:hAnsi="Times New Roman" w:cs="Times New Roman"/>
          <w:b/>
          <w:i/>
          <w:kern w:val="0"/>
          <w:sz w:val="22"/>
          <w:szCs w:val="22"/>
          <w:lang w:val="ru-RU" w:eastAsia="en-US" w:bidi="ar-SA"/>
        </w:rPr>
        <w:t xml:space="preserve"> г.</w:t>
      </w:r>
    </w:p>
    <w:p w:rsidR="00B04F8F" w:rsidRPr="00B04F8F" w:rsidRDefault="00B04F8F" w:rsidP="00B04F8F">
      <w:pPr>
        <w:suppressAutoHyphens w:val="0"/>
        <w:rPr>
          <w:rFonts w:ascii="Times New Roman" w:eastAsia="Calibri" w:hAnsi="Times New Roman" w:cs="Times New Roman"/>
          <w:kern w:val="0"/>
          <w:sz w:val="22"/>
          <w:szCs w:val="22"/>
          <w:lang w:val="ru-RU" w:eastAsia="en-US" w:bidi="ar-SA"/>
        </w:rPr>
      </w:pPr>
      <w:r w:rsidRPr="00B04F8F">
        <w:rPr>
          <w:rFonts w:ascii="Times New Roman" w:eastAsia="Calibri" w:hAnsi="Times New Roman" w:cs="Times New Roman"/>
          <w:kern w:val="0"/>
          <w:sz w:val="22"/>
          <w:szCs w:val="22"/>
          <w:lang w:val="ru-RU" w:eastAsia="en-US" w:bidi="ar-SA"/>
        </w:rPr>
        <w:t>«РАССМОТРЕНО»</w:t>
      </w:r>
      <w:r w:rsidRPr="00B04F8F">
        <w:rPr>
          <w:rFonts w:ascii="Times New Roman" w:eastAsia="Calibri" w:hAnsi="Times New Roman" w:cs="Times New Roman"/>
          <w:kern w:val="0"/>
          <w:sz w:val="22"/>
          <w:szCs w:val="22"/>
          <w:lang w:val="ru-RU" w:eastAsia="en-US" w:bidi="ar-SA"/>
        </w:rPr>
        <w:tab/>
      </w:r>
    </w:p>
    <w:p w:rsidR="00B04F8F" w:rsidRPr="00B04F8F" w:rsidRDefault="00B04F8F" w:rsidP="00B04F8F">
      <w:pPr>
        <w:suppressAutoHyphens w:val="0"/>
        <w:rPr>
          <w:rFonts w:ascii="Times New Roman" w:eastAsia="Calibri" w:hAnsi="Times New Roman" w:cs="Times New Roman"/>
          <w:kern w:val="0"/>
          <w:sz w:val="22"/>
          <w:szCs w:val="22"/>
          <w:lang w:val="ru-RU" w:eastAsia="en-US" w:bidi="ar-SA"/>
        </w:rPr>
      </w:pPr>
      <w:r w:rsidRPr="00B04F8F">
        <w:rPr>
          <w:rFonts w:ascii="Times New Roman" w:eastAsia="Calibri" w:hAnsi="Times New Roman" w:cs="Times New Roman"/>
          <w:kern w:val="0"/>
          <w:sz w:val="22"/>
          <w:szCs w:val="22"/>
          <w:lang w:val="ru-RU" w:eastAsia="en-US" w:bidi="ar-SA"/>
        </w:rPr>
        <w:t>на заседании методического совета</w:t>
      </w:r>
    </w:p>
    <w:p w:rsidR="00B04F8F" w:rsidRPr="00B04F8F" w:rsidRDefault="00B04F8F" w:rsidP="00B04F8F">
      <w:pPr>
        <w:suppressAutoHyphens w:val="0"/>
        <w:rPr>
          <w:rFonts w:ascii="Times New Roman" w:eastAsia="Calibri" w:hAnsi="Times New Roman" w:cs="Times New Roman"/>
          <w:kern w:val="0"/>
          <w:sz w:val="22"/>
          <w:szCs w:val="22"/>
          <w:lang w:val="ru-RU" w:eastAsia="en-US" w:bidi="ar-SA"/>
        </w:rPr>
      </w:pPr>
      <w:r w:rsidRPr="00B04F8F">
        <w:rPr>
          <w:rFonts w:ascii="Times New Roman" w:eastAsia="Calibri" w:hAnsi="Times New Roman" w:cs="Times New Roman"/>
          <w:kern w:val="0"/>
          <w:sz w:val="22"/>
          <w:szCs w:val="22"/>
          <w:lang w:val="ru-RU" w:eastAsia="en-US" w:bidi="ar-SA"/>
        </w:rPr>
        <w:t xml:space="preserve">ОБОУ ДО «Железногорская ДШИ» </w:t>
      </w:r>
      <w:r w:rsidRPr="00B04F8F">
        <w:rPr>
          <w:rFonts w:ascii="Times New Roman" w:eastAsia="Calibri" w:hAnsi="Times New Roman" w:cs="Times New Roman"/>
          <w:kern w:val="0"/>
          <w:sz w:val="22"/>
          <w:szCs w:val="22"/>
          <w:lang w:val="ru-RU" w:eastAsia="en-US" w:bidi="ar-SA"/>
        </w:rPr>
        <w:tab/>
      </w:r>
    </w:p>
    <w:p w:rsidR="00B04F8F" w:rsidRPr="00B04F8F" w:rsidRDefault="00B04F8F" w:rsidP="00B04F8F">
      <w:pPr>
        <w:suppressAutoHyphens w:val="0"/>
        <w:rPr>
          <w:rFonts w:ascii="Times New Roman" w:eastAsia="Calibri" w:hAnsi="Times New Roman" w:cs="Times New Roman"/>
          <w:b/>
          <w:i/>
          <w:kern w:val="0"/>
          <w:sz w:val="22"/>
          <w:szCs w:val="22"/>
          <w:lang w:val="ru-RU" w:eastAsia="en-US" w:bidi="ar-SA"/>
        </w:rPr>
      </w:pPr>
      <w:r w:rsidRPr="00B04F8F">
        <w:rPr>
          <w:rFonts w:ascii="Times New Roman" w:eastAsia="Calibri" w:hAnsi="Times New Roman" w:cs="Times New Roman"/>
          <w:b/>
          <w:i/>
          <w:kern w:val="0"/>
          <w:sz w:val="22"/>
          <w:szCs w:val="22"/>
          <w:lang w:val="ru-RU" w:eastAsia="en-US" w:bidi="ar-SA"/>
        </w:rPr>
        <w:t>Протокол № 5 от 2</w:t>
      </w:r>
      <w:r w:rsidR="00434BC0">
        <w:rPr>
          <w:rFonts w:ascii="Times New Roman" w:eastAsia="Calibri" w:hAnsi="Times New Roman" w:cs="Times New Roman"/>
          <w:b/>
          <w:i/>
          <w:kern w:val="0"/>
          <w:sz w:val="22"/>
          <w:szCs w:val="22"/>
          <w:lang w:val="ru-RU" w:eastAsia="en-US" w:bidi="ar-SA"/>
        </w:rPr>
        <w:t>8</w:t>
      </w:r>
      <w:r w:rsidRPr="00B04F8F">
        <w:rPr>
          <w:rFonts w:ascii="Times New Roman" w:eastAsia="Calibri" w:hAnsi="Times New Roman" w:cs="Times New Roman"/>
          <w:b/>
          <w:i/>
          <w:kern w:val="0"/>
          <w:sz w:val="22"/>
          <w:szCs w:val="22"/>
          <w:lang w:val="ru-RU" w:eastAsia="en-US" w:bidi="ar-SA"/>
        </w:rPr>
        <w:t>.05.202</w:t>
      </w:r>
      <w:r w:rsidR="00434BC0">
        <w:rPr>
          <w:rFonts w:ascii="Times New Roman" w:eastAsia="Calibri" w:hAnsi="Times New Roman" w:cs="Times New Roman"/>
          <w:b/>
          <w:i/>
          <w:kern w:val="0"/>
          <w:sz w:val="22"/>
          <w:szCs w:val="22"/>
          <w:lang w:val="ru-RU" w:eastAsia="en-US" w:bidi="ar-SA"/>
        </w:rPr>
        <w:t>5</w:t>
      </w:r>
      <w:r w:rsidRPr="00B04F8F">
        <w:rPr>
          <w:rFonts w:ascii="Times New Roman" w:eastAsia="Calibri" w:hAnsi="Times New Roman" w:cs="Times New Roman"/>
          <w:b/>
          <w:i/>
          <w:kern w:val="0"/>
          <w:sz w:val="22"/>
          <w:szCs w:val="22"/>
          <w:lang w:val="ru-RU" w:eastAsia="en-US" w:bidi="ar-SA"/>
        </w:rPr>
        <w:t xml:space="preserve"> г.</w:t>
      </w:r>
    </w:p>
    <w:p w:rsidR="003E075E" w:rsidRPr="00652173" w:rsidRDefault="003E075E" w:rsidP="003E075E">
      <w:pPr>
        <w:jc w:val="center"/>
        <w:rPr>
          <w:rFonts w:ascii="Times New Roman" w:hAnsi="Times New Roman" w:cs="Times New Roman"/>
          <w:sz w:val="28"/>
          <w:szCs w:val="28"/>
          <w:lang w:val="ru-RU"/>
        </w:rPr>
      </w:pPr>
    </w:p>
    <w:p w:rsidR="003E075E" w:rsidRPr="00652173" w:rsidRDefault="003E075E" w:rsidP="003E075E">
      <w:pPr>
        <w:pStyle w:val="af0"/>
        <w:jc w:val="both"/>
        <w:rPr>
          <w:rFonts w:ascii="Times New Roman" w:hAnsi="Times New Roman" w:cs="Times New Roman"/>
          <w:sz w:val="32"/>
          <w:szCs w:val="32"/>
          <w:lang w:val="ru-RU"/>
        </w:rPr>
      </w:pPr>
    </w:p>
    <w:p w:rsidR="003E075E" w:rsidRPr="00652173" w:rsidRDefault="003E075E" w:rsidP="003E075E">
      <w:pPr>
        <w:rPr>
          <w:rFonts w:ascii="Times New Roman" w:hAnsi="Times New Roman" w:cs="Times New Roman"/>
          <w:sz w:val="28"/>
          <w:szCs w:val="28"/>
          <w:lang w:val="ru-RU"/>
        </w:rPr>
      </w:pPr>
    </w:p>
    <w:p w:rsidR="003E075E" w:rsidRPr="00652173" w:rsidRDefault="003E075E" w:rsidP="003E075E">
      <w:pPr>
        <w:jc w:val="center"/>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r w:rsidRPr="003E075E">
        <w:rPr>
          <w:rFonts w:ascii="Times New Roman" w:hAnsi="Times New Roman" w:cs="Times New Roman"/>
          <w:sz w:val="28"/>
          <w:szCs w:val="28"/>
          <w:lang w:val="ru-RU"/>
        </w:rPr>
        <w:t xml:space="preserve">Разработчик: Зусько Л.С. - преподаватель </w:t>
      </w:r>
      <w:r w:rsidR="00652173">
        <w:rPr>
          <w:rFonts w:ascii="Times New Roman" w:hAnsi="Times New Roman" w:cs="Times New Roman"/>
          <w:sz w:val="28"/>
          <w:szCs w:val="28"/>
          <w:lang w:val="ru-RU"/>
        </w:rPr>
        <w:t>ОБ</w:t>
      </w:r>
      <w:r w:rsidRPr="003E075E">
        <w:rPr>
          <w:rFonts w:ascii="Times New Roman" w:hAnsi="Times New Roman" w:cs="Times New Roman"/>
          <w:sz w:val="28"/>
          <w:szCs w:val="28"/>
          <w:lang w:val="ru-RU"/>
        </w:rPr>
        <w:t>ОУ</w:t>
      </w:r>
      <w:r w:rsidR="00652173">
        <w:rPr>
          <w:rFonts w:ascii="Times New Roman" w:hAnsi="Times New Roman" w:cs="Times New Roman"/>
          <w:sz w:val="28"/>
          <w:szCs w:val="28"/>
          <w:lang w:val="ru-RU"/>
        </w:rPr>
        <w:t xml:space="preserve"> </w:t>
      </w:r>
      <w:r w:rsidRPr="003E075E">
        <w:rPr>
          <w:rFonts w:ascii="Times New Roman" w:hAnsi="Times New Roman" w:cs="Times New Roman"/>
          <w:sz w:val="28"/>
          <w:szCs w:val="28"/>
          <w:lang w:val="ru-RU"/>
        </w:rPr>
        <w:t xml:space="preserve">ДО «Железногорская </w:t>
      </w:r>
      <w:r w:rsidR="00652173">
        <w:rPr>
          <w:rFonts w:ascii="Times New Roman" w:hAnsi="Times New Roman" w:cs="Times New Roman"/>
          <w:sz w:val="28"/>
          <w:szCs w:val="28"/>
          <w:lang w:val="ru-RU"/>
        </w:rPr>
        <w:t>ДШИ</w:t>
      </w:r>
      <w:r w:rsidRPr="003E075E">
        <w:rPr>
          <w:rFonts w:ascii="Times New Roman" w:hAnsi="Times New Roman" w:cs="Times New Roman"/>
          <w:sz w:val="28"/>
          <w:szCs w:val="28"/>
          <w:lang w:val="ru-RU"/>
        </w:rPr>
        <w:t>».</w:t>
      </w: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r w:rsidRPr="003E075E">
        <w:rPr>
          <w:rFonts w:ascii="Times New Roman" w:hAnsi="Times New Roman" w:cs="Times New Roman"/>
          <w:sz w:val="28"/>
          <w:szCs w:val="28"/>
          <w:lang w:val="ru-RU"/>
        </w:rPr>
        <w:t>Рецензент: преподаватель специальных дисциплин ОБОУ СПО «Курский колледж культуры» Шевелёва Т.В.</w:t>
      </w: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r w:rsidRPr="003E075E">
        <w:rPr>
          <w:rFonts w:ascii="Times New Roman" w:hAnsi="Times New Roman" w:cs="Times New Roman"/>
          <w:sz w:val="28"/>
          <w:szCs w:val="28"/>
          <w:lang w:val="ru-RU"/>
        </w:rPr>
        <w:t xml:space="preserve">Данная рабочая программа по учебному предмету «Гимнастика» является основным компонентом дополнительной предпрофессиональной общеобразовательной программы в области хореографического искусства «Хореографическое творчество» для </w:t>
      </w:r>
      <w:r w:rsidR="00652173">
        <w:rPr>
          <w:rFonts w:ascii="Times New Roman" w:hAnsi="Times New Roman" w:cs="Times New Roman"/>
          <w:sz w:val="28"/>
          <w:szCs w:val="28"/>
          <w:lang w:val="ru-RU"/>
        </w:rPr>
        <w:t>ОБ</w:t>
      </w:r>
      <w:r w:rsidRPr="003E075E">
        <w:rPr>
          <w:rFonts w:ascii="Times New Roman" w:hAnsi="Times New Roman" w:cs="Times New Roman"/>
          <w:sz w:val="28"/>
          <w:szCs w:val="28"/>
          <w:lang w:val="ru-RU"/>
        </w:rPr>
        <w:t>ОУ</w:t>
      </w:r>
      <w:r w:rsidR="00652173">
        <w:rPr>
          <w:rFonts w:ascii="Times New Roman" w:hAnsi="Times New Roman" w:cs="Times New Roman"/>
          <w:sz w:val="28"/>
          <w:szCs w:val="28"/>
          <w:lang w:val="ru-RU"/>
        </w:rPr>
        <w:t xml:space="preserve"> </w:t>
      </w:r>
      <w:r w:rsidRPr="003E075E">
        <w:rPr>
          <w:rFonts w:ascii="Times New Roman" w:hAnsi="Times New Roman" w:cs="Times New Roman"/>
          <w:sz w:val="28"/>
          <w:szCs w:val="28"/>
          <w:lang w:val="ru-RU"/>
        </w:rPr>
        <w:t>ДО «Ж</w:t>
      </w:r>
      <w:r w:rsidR="00652173">
        <w:rPr>
          <w:rFonts w:ascii="Times New Roman" w:hAnsi="Times New Roman" w:cs="Times New Roman"/>
          <w:sz w:val="28"/>
          <w:szCs w:val="28"/>
          <w:lang w:val="ru-RU"/>
        </w:rPr>
        <w:t xml:space="preserve">елезногорская </w:t>
      </w:r>
      <w:r w:rsidRPr="003E075E">
        <w:rPr>
          <w:rFonts w:ascii="Times New Roman" w:hAnsi="Times New Roman" w:cs="Times New Roman"/>
          <w:sz w:val="28"/>
          <w:szCs w:val="28"/>
          <w:lang w:val="ru-RU"/>
        </w:rPr>
        <w:t>ДШИ» и разработана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творческого и художественного потенциала учащихся в современном образовательном пространстве.</w:t>
      </w: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Pr="003E075E" w:rsidRDefault="003E075E" w:rsidP="003E075E">
      <w:pPr>
        <w:jc w:val="both"/>
        <w:rPr>
          <w:rFonts w:ascii="Times New Roman" w:hAnsi="Times New Roman" w:cs="Times New Roman"/>
          <w:sz w:val="28"/>
          <w:szCs w:val="28"/>
          <w:lang w:val="ru-RU"/>
        </w:rPr>
      </w:pPr>
    </w:p>
    <w:p w:rsidR="003E075E" w:rsidRDefault="003E075E" w:rsidP="003E075E">
      <w:pPr>
        <w:jc w:val="both"/>
        <w:rPr>
          <w:rFonts w:ascii="Times New Roman" w:hAnsi="Times New Roman" w:cs="Times New Roman"/>
          <w:sz w:val="28"/>
          <w:szCs w:val="28"/>
          <w:lang w:val="ru-RU"/>
        </w:rPr>
      </w:pPr>
    </w:p>
    <w:p w:rsidR="00652173" w:rsidRPr="003E075E" w:rsidRDefault="00652173" w:rsidP="003E075E">
      <w:pPr>
        <w:jc w:val="both"/>
        <w:rPr>
          <w:rFonts w:ascii="Times New Roman" w:hAnsi="Times New Roman" w:cs="Times New Roman"/>
          <w:sz w:val="28"/>
          <w:szCs w:val="28"/>
          <w:lang w:val="ru-RU"/>
        </w:rPr>
      </w:pPr>
    </w:p>
    <w:p w:rsidR="002512B5" w:rsidRDefault="002512B5" w:rsidP="00011A57">
      <w:pPr>
        <w:spacing w:line="360" w:lineRule="auto"/>
        <w:jc w:val="both"/>
        <w:rPr>
          <w:rFonts w:ascii="Times New Roman" w:hAnsi="Times New Roman"/>
          <w:b/>
          <w:sz w:val="28"/>
          <w:szCs w:val="28"/>
          <w:lang w:val="ru-RU"/>
        </w:rPr>
      </w:pPr>
    </w:p>
    <w:p w:rsidR="00100ACD" w:rsidRDefault="00962300">
      <w:pPr>
        <w:spacing w:line="360" w:lineRule="auto"/>
        <w:ind w:left="1452" w:firstLine="708"/>
        <w:jc w:val="both"/>
        <w:rPr>
          <w:rFonts w:ascii="Times New Roman" w:hAnsi="Times New Roman"/>
          <w:b/>
          <w:sz w:val="28"/>
          <w:szCs w:val="28"/>
          <w:lang w:val="ru-RU"/>
        </w:rPr>
      </w:pPr>
      <w:r>
        <w:rPr>
          <w:rFonts w:ascii="Times New Roman" w:hAnsi="Times New Roman"/>
          <w:b/>
          <w:sz w:val="28"/>
          <w:szCs w:val="28"/>
          <w:lang w:val="ru-RU"/>
        </w:rPr>
        <w:lastRenderedPageBreak/>
        <w:t>С</w:t>
      </w:r>
      <w:r w:rsidR="00100ACD">
        <w:rPr>
          <w:rFonts w:ascii="Times New Roman" w:hAnsi="Times New Roman"/>
          <w:b/>
          <w:sz w:val="28"/>
          <w:szCs w:val="28"/>
          <w:lang w:val="ru-RU"/>
        </w:rPr>
        <w:t>труктура программы учебного предмета</w:t>
      </w:r>
    </w:p>
    <w:p w:rsidR="002512B5" w:rsidRDefault="002512B5">
      <w:pPr>
        <w:spacing w:line="360" w:lineRule="auto"/>
        <w:ind w:left="1452" w:firstLine="708"/>
        <w:jc w:val="both"/>
        <w:rPr>
          <w:rFonts w:ascii="Times New Roman" w:hAnsi="Times New Roman"/>
          <w:b/>
          <w:sz w:val="28"/>
          <w:szCs w:val="28"/>
          <w:lang w:val="ru-RU"/>
        </w:rPr>
      </w:pPr>
    </w:p>
    <w:p w:rsidR="002512B5" w:rsidRDefault="002512B5">
      <w:pPr>
        <w:spacing w:line="360" w:lineRule="auto"/>
        <w:ind w:left="1452" w:firstLine="708"/>
        <w:jc w:val="both"/>
        <w:rPr>
          <w:rFonts w:ascii="Times New Roman" w:hAnsi="Times New Roman"/>
          <w:b/>
          <w:sz w:val="28"/>
          <w:szCs w:val="28"/>
          <w:lang w:val="ru-RU"/>
        </w:rPr>
      </w:pPr>
    </w:p>
    <w:p w:rsidR="002512B5" w:rsidRDefault="002512B5">
      <w:pPr>
        <w:spacing w:line="360" w:lineRule="auto"/>
        <w:ind w:left="1452" w:firstLine="708"/>
        <w:jc w:val="both"/>
        <w:rPr>
          <w:rFonts w:ascii="Times New Roman" w:hAnsi="Times New Roman"/>
          <w:b/>
          <w:sz w:val="28"/>
          <w:szCs w:val="28"/>
          <w:lang w:val="ru-RU"/>
        </w:rPr>
      </w:pPr>
    </w:p>
    <w:p w:rsidR="00652173" w:rsidRDefault="00652173">
      <w:pPr>
        <w:spacing w:line="360" w:lineRule="auto"/>
        <w:ind w:left="1452" w:firstLine="708"/>
        <w:jc w:val="both"/>
        <w:rPr>
          <w:rFonts w:ascii="Times New Roman" w:hAnsi="Times New Roman"/>
          <w:b/>
          <w:sz w:val="28"/>
          <w:szCs w:val="28"/>
          <w:lang w:val="ru-RU"/>
        </w:rPr>
      </w:pPr>
    </w:p>
    <w:p w:rsidR="00100ACD" w:rsidRDefault="00100ACD">
      <w:pPr>
        <w:spacing w:line="360" w:lineRule="auto"/>
        <w:ind w:left="1416" w:firstLine="708"/>
        <w:jc w:val="both"/>
        <w:rPr>
          <w:rFonts w:ascii="Times New Roman" w:hAnsi="Times New Roman"/>
          <w:b/>
          <w:sz w:val="28"/>
          <w:szCs w:val="28"/>
          <w:lang w:val="ru-RU"/>
        </w:rPr>
      </w:pPr>
    </w:p>
    <w:p w:rsidR="006E0E6A" w:rsidRDefault="00100ACD" w:rsidP="008510E8">
      <w:pPr>
        <w:spacing w:line="360" w:lineRule="auto"/>
        <w:jc w:val="both"/>
        <w:rPr>
          <w:rFonts w:ascii="Times New Roman" w:hAnsi="Times New Roman"/>
          <w:sz w:val="28"/>
          <w:szCs w:val="28"/>
          <w:lang w:val="ru-RU"/>
        </w:rPr>
      </w:pPr>
      <w:r w:rsidRPr="008510E8">
        <w:rPr>
          <w:rFonts w:ascii="Times New Roman" w:hAnsi="Times New Roman"/>
          <w:sz w:val="28"/>
          <w:szCs w:val="28"/>
        </w:rPr>
        <w:t>I</w:t>
      </w:r>
      <w:r w:rsidRPr="008510E8">
        <w:rPr>
          <w:rFonts w:ascii="Times New Roman" w:hAnsi="Times New Roman"/>
          <w:sz w:val="28"/>
          <w:szCs w:val="28"/>
          <w:lang w:val="ru-RU"/>
        </w:rPr>
        <w:t>.</w:t>
      </w:r>
      <w:r w:rsidR="00E11F35">
        <w:rPr>
          <w:rFonts w:ascii="Times New Roman" w:hAnsi="Times New Roman"/>
          <w:sz w:val="28"/>
          <w:szCs w:val="28"/>
          <w:lang w:val="ru-RU"/>
        </w:rPr>
        <w:t xml:space="preserve"> Пояснительная </w:t>
      </w:r>
      <w:r w:rsidRPr="008510E8">
        <w:rPr>
          <w:rFonts w:ascii="Times New Roman" w:hAnsi="Times New Roman"/>
          <w:sz w:val="28"/>
          <w:szCs w:val="28"/>
          <w:lang w:val="ru-RU"/>
        </w:rPr>
        <w:t>записка</w:t>
      </w:r>
      <w:r w:rsidR="00E11F35">
        <w:rPr>
          <w:rFonts w:ascii="Times New Roman" w:hAnsi="Times New Roman"/>
          <w:sz w:val="28"/>
          <w:szCs w:val="28"/>
          <w:lang w:val="ru-RU"/>
        </w:rPr>
        <w:t xml:space="preserve">                                                                           стр. 2</w:t>
      </w:r>
    </w:p>
    <w:p w:rsidR="00E11F35" w:rsidRPr="008510E8" w:rsidRDefault="00E11F35" w:rsidP="008510E8">
      <w:pPr>
        <w:spacing w:line="360" w:lineRule="auto"/>
        <w:jc w:val="both"/>
        <w:rPr>
          <w:rFonts w:ascii="Times New Roman" w:hAnsi="Times New Roman"/>
          <w:sz w:val="28"/>
          <w:szCs w:val="28"/>
          <w:lang w:val="ru-RU"/>
        </w:rPr>
      </w:pPr>
    </w:p>
    <w:p w:rsidR="00412C16" w:rsidRDefault="00100ACD" w:rsidP="008510E8">
      <w:pPr>
        <w:spacing w:line="360" w:lineRule="auto"/>
        <w:rPr>
          <w:rFonts w:ascii="Times New Roman" w:hAnsi="Times New Roman"/>
          <w:sz w:val="28"/>
          <w:szCs w:val="28"/>
          <w:lang w:val="ru-RU"/>
        </w:rPr>
      </w:pPr>
      <w:r w:rsidRPr="008510E8">
        <w:rPr>
          <w:rFonts w:ascii="Times New Roman" w:hAnsi="Times New Roman"/>
          <w:sz w:val="28"/>
          <w:szCs w:val="28"/>
        </w:rPr>
        <w:t>II</w:t>
      </w:r>
      <w:r w:rsidR="006E0E6A" w:rsidRPr="008510E8">
        <w:rPr>
          <w:rFonts w:ascii="Times New Roman" w:hAnsi="Times New Roman"/>
          <w:sz w:val="28"/>
          <w:szCs w:val="28"/>
          <w:lang w:val="ru-RU"/>
        </w:rPr>
        <w:t xml:space="preserve">. Содержание учебного предмета </w:t>
      </w:r>
      <w:r w:rsidR="00E11F35">
        <w:rPr>
          <w:rFonts w:ascii="Times New Roman" w:hAnsi="Times New Roman"/>
          <w:sz w:val="28"/>
          <w:szCs w:val="28"/>
          <w:lang w:val="ru-RU"/>
        </w:rPr>
        <w:tab/>
      </w:r>
      <w:r w:rsidR="00E11F35">
        <w:rPr>
          <w:rFonts w:ascii="Times New Roman" w:hAnsi="Times New Roman"/>
          <w:sz w:val="28"/>
          <w:szCs w:val="28"/>
          <w:lang w:val="ru-RU"/>
        </w:rPr>
        <w:tab/>
      </w:r>
      <w:r w:rsidR="00E11F35">
        <w:rPr>
          <w:rFonts w:ascii="Times New Roman" w:hAnsi="Times New Roman"/>
          <w:sz w:val="28"/>
          <w:szCs w:val="28"/>
          <w:lang w:val="ru-RU"/>
        </w:rPr>
        <w:tab/>
      </w:r>
      <w:r w:rsidR="00E11F35">
        <w:rPr>
          <w:rFonts w:ascii="Times New Roman" w:hAnsi="Times New Roman"/>
          <w:sz w:val="28"/>
          <w:szCs w:val="28"/>
          <w:lang w:val="ru-RU"/>
        </w:rPr>
        <w:tab/>
      </w:r>
      <w:r w:rsidR="00E11F35">
        <w:rPr>
          <w:rFonts w:ascii="Times New Roman" w:hAnsi="Times New Roman"/>
          <w:sz w:val="28"/>
          <w:szCs w:val="28"/>
          <w:lang w:val="ru-RU"/>
        </w:rPr>
        <w:tab/>
      </w:r>
      <w:r w:rsidR="00E11F35">
        <w:rPr>
          <w:rFonts w:ascii="Times New Roman" w:hAnsi="Times New Roman"/>
          <w:sz w:val="28"/>
          <w:szCs w:val="28"/>
          <w:lang w:val="ru-RU"/>
        </w:rPr>
        <w:tab/>
        <w:t xml:space="preserve">     стр. 4</w:t>
      </w:r>
    </w:p>
    <w:p w:rsidR="00E11F35" w:rsidRPr="008510E8" w:rsidRDefault="00E11F35" w:rsidP="008510E8">
      <w:pPr>
        <w:spacing w:line="360" w:lineRule="auto"/>
        <w:rPr>
          <w:rFonts w:ascii="Times New Roman" w:hAnsi="Times New Roman"/>
          <w:b/>
          <w:sz w:val="28"/>
          <w:szCs w:val="28"/>
          <w:lang w:val="ru-RU"/>
        </w:rPr>
      </w:pPr>
    </w:p>
    <w:p w:rsidR="00100ACD" w:rsidRDefault="00100ACD" w:rsidP="008510E8">
      <w:pPr>
        <w:spacing w:before="28" w:line="360" w:lineRule="auto"/>
        <w:rPr>
          <w:rFonts w:ascii="Times New Roman" w:hAnsi="Times New Roman"/>
          <w:sz w:val="28"/>
          <w:szCs w:val="28"/>
          <w:lang w:val="ru-RU"/>
        </w:rPr>
      </w:pPr>
      <w:r w:rsidRPr="008510E8">
        <w:rPr>
          <w:rFonts w:ascii="Times New Roman" w:hAnsi="Times New Roman"/>
          <w:sz w:val="28"/>
          <w:szCs w:val="28"/>
        </w:rPr>
        <w:t>III</w:t>
      </w:r>
      <w:r w:rsidR="00C00E1E">
        <w:rPr>
          <w:rFonts w:ascii="Times New Roman" w:hAnsi="Times New Roman"/>
          <w:sz w:val="28"/>
          <w:szCs w:val="28"/>
          <w:lang w:val="ru-RU"/>
        </w:rPr>
        <w:t xml:space="preserve">. </w:t>
      </w:r>
      <w:r w:rsidRPr="008510E8">
        <w:rPr>
          <w:rFonts w:ascii="Times New Roman" w:hAnsi="Times New Roman"/>
          <w:sz w:val="28"/>
          <w:szCs w:val="28"/>
          <w:lang w:val="ru-RU"/>
        </w:rPr>
        <w:t xml:space="preserve">Требования к </w:t>
      </w:r>
      <w:r w:rsidR="006E0E6A" w:rsidRPr="008510E8">
        <w:rPr>
          <w:rFonts w:ascii="Times New Roman" w:hAnsi="Times New Roman"/>
          <w:sz w:val="28"/>
          <w:szCs w:val="28"/>
          <w:lang w:val="ru-RU"/>
        </w:rPr>
        <w:t>уровню подготовки обучающихся</w:t>
      </w:r>
      <w:r w:rsidR="00E11F35">
        <w:rPr>
          <w:rFonts w:ascii="Times New Roman" w:hAnsi="Times New Roman"/>
          <w:sz w:val="28"/>
          <w:szCs w:val="28"/>
          <w:lang w:val="ru-RU"/>
        </w:rPr>
        <w:t xml:space="preserve">       </w:t>
      </w:r>
      <w:r w:rsidR="00E11F35">
        <w:rPr>
          <w:rFonts w:ascii="Times New Roman" w:hAnsi="Times New Roman"/>
          <w:sz w:val="28"/>
          <w:szCs w:val="28"/>
          <w:lang w:val="ru-RU"/>
        </w:rPr>
        <w:tab/>
      </w:r>
      <w:r w:rsidR="00E11F35">
        <w:rPr>
          <w:rFonts w:ascii="Times New Roman" w:hAnsi="Times New Roman"/>
          <w:sz w:val="28"/>
          <w:szCs w:val="28"/>
          <w:lang w:val="ru-RU"/>
        </w:rPr>
        <w:tab/>
        <w:t xml:space="preserve">     стр. 7</w:t>
      </w:r>
    </w:p>
    <w:p w:rsidR="00E11F35" w:rsidRPr="008510E8" w:rsidRDefault="00E11F35" w:rsidP="008510E8">
      <w:pPr>
        <w:spacing w:before="28" w:line="360" w:lineRule="auto"/>
        <w:rPr>
          <w:rFonts w:ascii="Times New Roman" w:hAnsi="Times New Roman"/>
          <w:sz w:val="28"/>
          <w:szCs w:val="28"/>
          <w:lang w:val="ru-RU"/>
        </w:rPr>
      </w:pPr>
    </w:p>
    <w:p w:rsidR="00100ACD" w:rsidRDefault="00100ACD" w:rsidP="008510E8">
      <w:pPr>
        <w:pStyle w:val="15"/>
        <w:spacing w:line="360" w:lineRule="auto"/>
        <w:rPr>
          <w:rFonts w:ascii="Times New Roman" w:hAnsi="Times New Roman" w:cs="Times New Roman"/>
          <w:sz w:val="28"/>
          <w:szCs w:val="28"/>
        </w:rPr>
      </w:pPr>
      <w:r w:rsidRPr="008510E8">
        <w:rPr>
          <w:rFonts w:ascii="Times New Roman" w:hAnsi="Times New Roman" w:cs="Times New Roman"/>
          <w:sz w:val="28"/>
          <w:szCs w:val="28"/>
          <w:lang w:val="en-US"/>
        </w:rPr>
        <w:t>IV</w:t>
      </w:r>
      <w:r w:rsidR="00C00E1E">
        <w:rPr>
          <w:rFonts w:ascii="Times New Roman" w:hAnsi="Times New Roman" w:cs="Times New Roman"/>
          <w:sz w:val="28"/>
          <w:szCs w:val="28"/>
        </w:rPr>
        <w:t xml:space="preserve">.  </w:t>
      </w:r>
      <w:r w:rsidRPr="008510E8">
        <w:rPr>
          <w:rFonts w:ascii="Times New Roman" w:hAnsi="Times New Roman" w:cs="Times New Roman"/>
          <w:sz w:val="28"/>
          <w:szCs w:val="28"/>
        </w:rPr>
        <w:t xml:space="preserve">Формы и </w:t>
      </w:r>
      <w:r w:rsidR="00E11F35">
        <w:rPr>
          <w:rFonts w:ascii="Times New Roman" w:hAnsi="Times New Roman" w:cs="Times New Roman"/>
          <w:sz w:val="28"/>
          <w:szCs w:val="28"/>
        </w:rPr>
        <w:t>методы контроля, система оценки</w:t>
      </w:r>
      <w:r w:rsidR="00E11F35">
        <w:rPr>
          <w:rFonts w:ascii="Times New Roman" w:hAnsi="Times New Roman" w:cs="Times New Roman"/>
          <w:sz w:val="28"/>
          <w:szCs w:val="28"/>
        </w:rPr>
        <w:tab/>
      </w:r>
      <w:r w:rsidR="00E11F35">
        <w:rPr>
          <w:rFonts w:ascii="Times New Roman" w:hAnsi="Times New Roman" w:cs="Times New Roman"/>
          <w:sz w:val="28"/>
          <w:szCs w:val="28"/>
        </w:rPr>
        <w:tab/>
      </w:r>
      <w:r w:rsidR="00E11F35">
        <w:rPr>
          <w:rFonts w:ascii="Times New Roman" w:hAnsi="Times New Roman" w:cs="Times New Roman"/>
          <w:sz w:val="28"/>
          <w:szCs w:val="28"/>
        </w:rPr>
        <w:tab/>
      </w:r>
      <w:r w:rsidR="00E11F35">
        <w:rPr>
          <w:rFonts w:ascii="Times New Roman" w:hAnsi="Times New Roman" w:cs="Times New Roman"/>
          <w:sz w:val="28"/>
          <w:szCs w:val="28"/>
        </w:rPr>
        <w:tab/>
        <w:t xml:space="preserve">     стр. 7</w:t>
      </w:r>
    </w:p>
    <w:p w:rsidR="00E11F35" w:rsidRPr="008510E8" w:rsidRDefault="00E11F35" w:rsidP="008510E8">
      <w:pPr>
        <w:pStyle w:val="15"/>
        <w:spacing w:line="360" w:lineRule="auto"/>
        <w:rPr>
          <w:rFonts w:ascii="Times New Roman" w:hAnsi="Times New Roman" w:cs="Times New Roman"/>
          <w:sz w:val="28"/>
          <w:szCs w:val="28"/>
        </w:rPr>
      </w:pPr>
    </w:p>
    <w:p w:rsidR="00AE4241" w:rsidRDefault="00AE4241" w:rsidP="008510E8">
      <w:pPr>
        <w:pStyle w:val="Body1"/>
        <w:spacing w:line="360" w:lineRule="auto"/>
        <w:rPr>
          <w:rFonts w:ascii="Times New Roman" w:hAnsi="Times New Roman"/>
          <w:sz w:val="28"/>
          <w:szCs w:val="28"/>
          <w:lang w:val="ru-RU"/>
        </w:rPr>
      </w:pPr>
      <w:r w:rsidRPr="008510E8">
        <w:rPr>
          <w:rFonts w:ascii="Times New Roman" w:hAnsi="Times New Roman"/>
          <w:sz w:val="28"/>
          <w:szCs w:val="28"/>
        </w:rPr>
        <w:t>V</w:t>
      </w:r>
      <w:r w:rsidR="00C00E1E">
        <w:rPr>
          <w:rFonts w:ascii="Times New Roman" w:hAnsi="Times New Roman"/>
          <w:sz w:val="28"/>
          <w:szCs w:val="28"/>
          <w:lang w:val="ru-RU"/>
        </w:rPr>
        <w:t xml:space="preserve">.  </w:t>
      </w:r>
      <w:r w:rsidRPr="008510E8">
        <w:rPr>
          <w:rFonts w:ascii="Times New Roman" w:hAnsi="Times New Roman"/>
          <w:sz w:val="28"/>
          <w:szCs w:val="28"/>
          <w:lang w:val="ru-RU"/>
        </w:rPr>
        <w:t>Методическое обеспечение учебного процесса</w:t>
      </w:r>
      <w:r w:rsidR="00E11F35">
        <w:rPr>
          <w:rFonts w:ascii="Times New Roman" w:hAnsi="Times New Roman"/>
          <w:sz w:val="28"/>
          <w:szCs w:val="28"/>
          <w:lang w:val="ru-RU"/>
        </w:rPr>
        <w:tab/>
      </w:r>
      <w:r w:rsidR="00E11F35">
        <w:rPr>
          <w:rFonts w:ascii="Times New Roman" w:hAnsi="Times New Roman"/>
          <w:sz w:val="28"/>
          <w:szCs w:val="28"/>
          <w:lang w:val="ru-RU"/>
        </w:rPr>
        <w:tab/>
      </w:r>
      <w:r w:rsidR="00E11F35">
        <w:rPr>
          <w:rFonts w:ascii="Times New Roman" w:hAnsi="Times New Roman"/>
          <w:sz w:val="28"/>
          <w:szCs w:val="28"/>
          <w:lang w:val="ru-RU"/>
        </w:rPr>
        <w:tab/>
        <w:t xml:space="preserve">     стр. 8</w:t>
      </w:r>
    </w:p>
    <w:p w:rsidR="00E11F35" w:rsidRPr="008510E8" w:rsidRDefault="00E11F35" w:rsidP="008510E8">
      <w:pPr>
        <w:pStyle w:val="Body1"/>
        <w:spacing w:line="360" w:lineRule="auto"/>
        <w:rPr>
          <w:rFonts w:ascii="Times New Roman" w:hAnsi="Times New Roman"/>
          <w:sz w:val="28"/>
          <w:szCs w:val="28"/>
          <w:lang w:val="ru-RU"/>
        </w:rPr>
      </w:pPr>
    </w:p>
    <w:p w:rsidR="00BE0EE8" w:rsidRPr="008510E8" w:rsidRDefault="00100ACD" w:rsidP="008510E8">
      <w:pPr>
        <w:pStyle w:val="15"/>
        <w:spacing w:line="360" w:lineRule="auto"/>
        <w:rPr>
          <w:rFonts w:ascii="Times New Roman" w:hAnsi="Times New Roman"/>
          <w:sz w:val="28"/>
          <w:szCs w:val="28"/>
        </w:rPr>
      </w:pPr>
      <w:r w:rsidRPr="008510E8">
        <w:rPr>
          <w:rFonts w:ascii="Times New Roman" w:hAnsi="Times New Roman" w:cs="Times New Roman"/>
          <w:sz w:val="28"/>
          <w:szCs w:val="28"/>
          <w:lang w:val="en-US"/>
        </w:rPr>
        <w:t>V</w:t>
      </w:r>
      <w:r w:rsidR="00AE4241" w:rsidRPr="008510E8">
        <w:rPr>
          <w:rFonts w:ascii="Times New Roman" w:hAnsi="Times New Roman" w:cs="Times New Roman"/>
          <w:sz w:val="28"/>
          <w:szCs w:val="28"/>
          <w:lang w:val="en-US"/>
        </w:rPr>
        <w:t>I</w:t>
      </w:r>
      <w:r w:rsidRPr="008510E8">
        <w:rPr>
          <w:rFonts w:ascii="Times New Roman" w:hAnsi="Times New Roman" w:cs="Times New Roman"/>
          <w:sz w:val="28"/>
          <w:szCs w:val="28"/>
        </w:rPr>
        <w:t>.</w:t>
      </w:r>
      <w:r w:rsidR="00107956" w:rsidRPr="008510E8">
        <w:rPr>
          <w:rFonts w:ascii="Times New Roman" w:hAnsi="Times New Roman" w:cs="Times New Roman"/>
          <w:sz w:val="28"/>
          <w:szCs w:val="28"/>
        </w:rPr>
        <w:t xml:space="preserve"> </w:t>
      </w:r>
      <w:r w:rsidRPr="008510E8">
        <w:rPr>
          <w:rFonts w:ascii="Times New Roman" w:hAnsi="Times New Roman" w:cs="Times New Roman"/>
          <w:sz w:val="28"/>
          <w:szCs w:val="28"/>
        </w:rPr>
        <w:t xml:space="preserve">Списки </w:t>
      </w:r>
      <w:r w:rsidR="00BE0EE8" w:rsidRPr="008510E8">
        <w:rPr>
          <w:rFonts w:ascii="Times New Roman" w:hAnsi="Times New Roman" w:cs="Times New Roman"/>
          <w:sz w:val="28"/>
          <w:szCs w:val="28"/>
        </w:rPr>
        <w:t>учебно-методической литературы</w:t>
      </w:r>
      <w:r w:rsidR="00E11F35">
        <w:rPr>
          <w:rFonts w:ascii="Times New Roman" w:hAnsi="Times New Roman" w:cs="Times New Roman"/>
          <w:sz w:val="28"/>
          <w:szCs w:val="28"/>
        </w:rPr>
        <w:tab/>
      </w:r>
      <w:r w:rsidR="00E11F35">
        <w:rPr>
          <w:rFonts w:ascii="Times New Roman" w:hAnsi="Times New Roman" w:cs="Times New Roman"/>
          <w:sz w:val="28"/>
          <w:szCs w:val="28"/>
        </w:rPr>
        <w:tab/>
      </w:r>
      <w:r w:rsidR="00E11F35">
        <w:rPr>
          <w:rFonts w:ascii="Times New Roman" w:hAnsi="Times New Roman" w:cs="Times New Roman"/>
          <w:sz w:val="28"/>
          <w:szCs w:val="28"/>
        </w:rPr>
        <w:tab/>
      </w:r>
      <w:r w:rsidR="00E11F35">
        <w:rPr>
          <w:rFonts w:ascii="Times New Roman" w:hAnsi="Times New Roman" w:cs="Times New Roman"/>
          <w:sz w:val="28"/>
          <w:szCs w:val="28"/>
        </w:rPr>
        <w:tab/>
        <w:t xml:space="preserve">     стр. 11</w:t>
      </w:r>
    </w:p>
    <w:p w:rsidR="00BE0EE8" w:rsidRPr="008510E8" w:rsidRDefault="00BE0EE8" w:rsidP="008510E8">
      <w:pPr>
        <w:pStyle w:val="15"/>
        <w:spacing w:line="360" w:lineRule="auto"/>
        <w:rPr>
          <w:rFonts w:ascii="Times New Roman" w:hAnsi="Times New Roman"/>
          <w:sz w:val="28"/>
          <w:szCs w:val="28"/>
        </w:rPr>
      </w:pPr>
    </w:p>
    <w:p w:rsidR="00100ACD" w:rsidRPr="008510E8" w:rsidRDefault="00100ACD" w:rsidP="008510E8">
      <w:pPr>
        <w:pStyle w:val="15"/>
        <w:spacing w:line="360" w:lineRule="auto"/>
        <w:rPr>
          <w:rFonts w:ascii="Times New Roman" w:hAnsi="Times New Roman"/>
          <w:sz w:val="28"/>
          <w:szCs w:val="28"/>
        </w:rPr>
      </w:pPr>
    </w:p>
    <w:p w:rsidR="00BE0EE8" w:rsidRPr="008510E8" w:rsidRDefault="00BE0EE8" w:rsidP="008510E8">
      <w:pPr>
        <w:pStyle w:val="15"/>
        <w:spacing w:line="360" w:lineRule="auto"/>
        <w:rPr>
          <w:rFonts w:ascii="Times New Roman" w:hAnsi="Times New Roman"/>
          <w:sz w:val="28"/>
          <w:szCs w:val="28"/>
        </w:rPr>
      </w:pPr>
    </w:p>
    <w:p w:rsidR="00107956" w:rsidRPr="008510E8" w:rsidRDefault="00107956" w:rsidP="008510E8">
      <w:pPr>
        <w:pStyle w:val="15"/>
        <w:spacing w:line="360" w:lineRule="auto"/>
        <w:rPr>
          <w:rFonts w:ascii="Times New Roman" w:hAnsi="Times New Roman"/>
          <w:sz w:val="28"/>
          <w:szCs w:val="28"/>
        </w:rPr>
      </w:pPr>
    </w:p>
    <w:p w:rsidR="00107956" w:rsidRPr="008510E8" w:rsidRDefault="00107956" w:rsidP="008510E8">
      <w:pPr>
        <w:pStyle w:val="15"/>
        <w:spacing w:line="360" w:lineRule="auto"/>
        <w:rPr>
          <w:rFonts w:ascii="Times New Roman" w:hAnsi="Times New Roman"/>
          <w:sz w:val="28"/>
          <w:szCs w:val="28"/>
        </w:rPr>
      </w:pPr>
    </w:p>
    <w:p w:rsidR="006E0E6A" w:rsidRDefault="006E0E6A">
      <w:pPr>
        <w:pStyle w:val="Body1"/>
        <w:spacing w:line="360" w:lineRule="auto"/>
        <w:rPr>
          <w:rFonts w:ascii="Times New Roman" w:hAnsi="Times New Roman" w:cs="Courier New"/>
          <w:sz w:val="28"/>
          <w:szCs w:val="28"/>
          <w:lang w:val="ru-RU"/>
        </w:rPr>
      </w:pPr>
    </w:p>
    <w:p w:rsidR="002512B5" w:rsidRDefault="002512B5">
      <w:pPr>
        <w:pStyle w:val="Body1"/>
        <w:spacing w:line="360" w:lineRule="auto"/>
        <w:rPr>
          <w:rFonts w:ascii="Times New Roman" w:hAnsi="Times New Roman" w:cs="Courier New"/>
          <w:sz w:val="28"/>
          <w:szCs w:val="28"/>
          <w:lang w:val="ru-RU"/>
        </w:rPr>
      </w:pPr>
    </w:p>
    <w:p w:rsidR="002512B5" w:rsidRDefault="002512B5">
      <w:pPr>
        <w:pStyle w:val="Body1"/>
        <w:spacing w:line="360" w:lineRule="auto"/>
        <w:rPr>
          <w:rFonts w:ascii="Times New Roman" w:hAnsi="Times New Roman" w:cs="Courier New"/>
          <w:sz w:val="28"/>
          <w:szCs w:val="28"/>
          <w:lang w:val="ru-RU"/>
        </w:rPr>
      </w:pPr>
    </w:p>
    <w:p w:rsidR="002512B5" w:rsidRDefault="002512B5">
      <w:pPr>
        <w:pStyle w:val="Body1"/>
        <w:spacing w:line="360" w:lineRule="auto"/>
        <w:rPr>
          <w:rFonts w:ascii="Times New Roman" w:hAnsi="Times New Roman" w:cs="Courier New"/>
          <w:sz w:val="28"/>
          <w:szCs w:val="28"/>
          <w:lang w:val="ru-RU"/>
        </w:rPr>
      </w:pPr>
    </w:p>
    <w:p w:rsidR="002512B5" w:rsidRDefault="002512B5">
      <w:pPr>
        <w:pStyle w:val="Body1"/>
        <w:spacing w:line="360" w:lineRule="auto"/>
        <w:rPr>
          <w:rFonts w:ascii="Times New Roman" w:hAnsi="Times New Roman" w:cs="Courier New"/>
          <w:sz w:val="28"/>
          <w:szCs w:val="28"/>
          <w:lang w:val="ru-RU"/>
        </w:rPr>
      </w:pPr>
    </w:p>
    <w:p w:rsidR="008510E8" w:rsidRDefault="008510E8">
      <w:pPr>
        <w:pStyle w:val="Body1"/>
        <w:spacing w:line="360" w:lineRule="auto"/>
        <w:rPr>
          <w:rFonts w:ascii="Times New Roman" w:hAnsi="Times New Roman" w:cs="Courier New"/>
          <w:sz w:val="28"/>
          <w:szCs w:val="28"/>
          <w:lang w:val="ru-RU"/>
        </w:rPr>
      </w:pPr>
    </w:p>
    <w:p w:rsidR="00E11F35" w:rsidRDefault="00E11F35">
      <w:pPr>
        <w:pStyle w:val="Body1"/>
        <w:spacing w:line="360" w:lineRule="auto"/>
        <w:rPr>
          <w:rFonts w:ascii="Times New Roman" w:hAnsi="Times New Roman"/>
          <w:sz w:val="28"/>
          <w:szCs w:val="28"/>
          <w:lang w:val="ru-RU"/>
        </w:rPr>
      </w:pPr>
    </w:p>
    <w:p w:rsidR="00100ACD" w:rsidRPr="00673263" w:rsidRDefault="00100ACD">
      <w:pPr>
        <w:pStyle w:val="Body1"/>
        <w:spacing w:line="360" w:lineRule="auto"/>
        <w:rPr>
          <w:rFonts w:ascii="Times New Roman" w:hAnsi="Times New Roman"/>
          <w:sz w:val="32"/>
          <w:szCs w:val="32"/>
          <w:lang w:val="ru-RU"/>
        </w:rPr>
      </w:pP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Pr>
          <w:rFonts w:ascii="Times New Roman" w:hAnsi="Times New Roman"/>
          <w:sz w:val="28"/>
          <w:szCs w:val="28"/>
          <w:lang w:val="ru-RU"/>
        </w:rPr>
        <w:tab/>
      </w:r>
      <w:r w:rsidRPr="00673263">
        <w:rPr>
          <w:rFonts w:ascii="Times New Roman" w:hAnsi="Times New Roman"/>
          <w:b/>
          <w:sz w:val="32"/>
          <w:szCs w:val="32"/>
        </w:rPr>
        <w:t>I</w:t>
      </w:r>
      <w:r w:rsidRPr="00673263">
        <w:rPr>
          <w:rFonts w:ascii="Times New Roman" w:hAnsi="Times New Roman"/>
          <w:b/>
          <w:sz w:val="32"/>
          <w:szCs w:val="32"/>
          <w:lang w:val="ru-RU"/>
        </w:rPr>
        <w:t>.</w:t>
      </w:r>
      <w:r w:rsidRPr="00673263">
        <w:rPr>
          <w:rFonts w:ascii="Times New Roman" w:hAnsi="Times New Roman"/>
          <w:b/>
          <w:sz w:val="32"/>
          <w:szCs w:val="32"/>
          <w:lang w:val="ru-RU"/>
        </w:rPr>
        <w:tab/>
        <w:t>П</w:t>
      </w:r>
      <w:r w:rsidR="00673263" w:rsidRPr="00673263">
        <w:rPr>
          <w:rFonts w:ascii="Times New Roman" w:hAnsi="Times New Roman"/>
          <w:b/>
          <w:sz w:val="32"/>
          <w:szCs w:val="32"/>
          <w:lang w:val="ru-RU"/>
        </w:rPr>
        <w:t>ОЯСНИТЕЛЬНАЯ ЗАПИСКА</w:t>
      </w:r>
    </w:p>
    <w:p w:rsidR="00100ACD" w:rsidRPr="0005185B" w:rsidRDefault="003F3375" w:rsidP="003E075E">
      <w:pPr>
        <w:ind w:firstLine="968"/>
        <w:jc w:val="both"/>
        <w:rPr>
          <w:rFonts w:ascii="Times New Roman" w:hAnsi="Times New Roman" w:cs="Times New Roman"/>
          <w:lang w:val="ru-RU"/>
        </w:rPr>
      </w:pPr>
      <w:r w:rsidRPr="003F3375">
        <w:rPr>
          <w:rFonts w:ascii="Times New Roman" w:hAnsi="Times New Roman"/>
          <w:sz w:val="28"/>
          <w:szCs w:val="28"/>
          <w:lang w:val="ru-RU"/>
        </w:rPr>
        <w:lastRenderedPageBreak/>
        <w:t xml:space="preserve">   </w:t>
      </w:r>
      <w:r w:rsidRPr="00673263">
        <w:rPr>
          <w:rFonts w:ascii="Times New Roman" w:hAnsi="Times New Roman"/>
          <w:lang w:val="ru-RU"/>
        </w:rPr>
        <w:t>Программа учебного предмета «Гимн</w:t>
      </w:r>
      <w:r w:rsidR="00A12549">
        <w:rPr>
          <w:rFonts w:ascii="Times New Roman" w:hAnsi="Times New Roman"/>
          <w:lang w:val="ru-RU"/>
        </w:rPr>
        <w:t xml:space="preserve">астика»  разработана </w:t>
      </w:r>
      <w:r w:rsidR="00011A57">
        <w:rPr>
          <w:rFonts w:ascii="Times New Roman" w:eastAsia="Times New Roman" w:hAnsi="Times New Roman" w:cs="Times New Roman"/>
          <w:lang w:val="ru-RU"/>
        </w:rPr>
        <w:t>на основе и с учё</w:t>
      </w:r>
      <w:r w:rsidR="00A12549" w:rsidRPr="00A12549">
        <w:rPr>
          <w:rFonts w:ascii="Times New Roman" w:eastAsia="Times New Roman" w:hAnsi="Times New Roman" w:cs="Times New Roman"/>
          <w:lang w:val="ru-RU"/>
        </w:rPr>
        <w:t>том федеральных государственных требований к дополнительной предпрофессиональной общеобразовательной программе в области хореографического искусств</w:t>
      </w:r>
      <w:r w:rsidR="0005185B">
        <w:rPr>
          <w:rFonts w:ascii="Times New Roman" w:eastAsia="Times New Roman" w:hAnsi="Times New Roman" w:cs="Times New Roman"/>
          <w:lang w:val="ru-RU"/>
        </w:rPr>
        <w:t>а «Хореографическое творчество»</w:t>
      </w:r>
      <w:r w:rsidR="0033574B">
        <w:rPr>
          <w:rFonts w:ascii="Times New Roman" w:hAnsi="Times New Roman"/>
          <w:lang w:val="ru-RU"/>
        </w:rPr>
        <w:t>,  а также с учё</w:t>
      </w:r>
      <w:r w:rsidRPr="00673263">
        <w:rPr>
          <w:rFonts w:ascii="Times New Roman" w:hAnsi="Times New Roman"/>
          <w:lang w:val="ru-RU"/>
        </w:rPr>
        <w:t xml:space="preserve">том многолетнего педагогического опыта в области хореографического искусства  в детских школах искусств. </w:t>
      </w:r>
    </w:p>
    <w:p w:rsidR="00100ACD" w:rsidRPr="00673263" w:rsidRDefault="00100ACD" w:rsidP="00CE6D6A">
      <w:pPr>
        <w:ind w:right="-6"/>
        <w:jc w:val="both"/>
        <w:rPr>
          <w:rFonts w:ascii="Times New Roman" w:hAnsi="Times New Roman"/>
          <w:lang w:val="ru-RU"/>
        </w:rPr>
      </w:pPr>
      <w:r w:rsidRPr="00673263">
        <w:rPr>
          <w:rFonts w:ascii="Times New Roman" w:hAnsi="Times New Roman"/>
          <w:lang w:val="ru-RU"/>
        </w:rPr>
        <w:tab/>
        <w:t>Полноценная подготовка учащихся предполагает высокую степень гибкости тела и умение управлять своими движениями.</w:t>
      </w:r>
    </w:p>
    <w:p w:rsidR="00100ACD" w:rsidRPr="00673263" w:rsidRDefault="00100ACD" w:rsidP="00CE6D6A">
      <w:pPr>
        <w:jc w:val="both"/>
        <w:rPr>
          <w:rFonts w:ascii="Times New Roman" w:hAnsi="Times New Roman"/>
          <w:iCs/>
          <w:lang w:val="ru-RU"/>
        </w:rPr>
      </w:pPr>
      <w:r w:rsidRPr="00673263">
        <w:rPr>
          <w:rFonts w:ascii="Times New Roman" w:hAnsi="Times New Roman"/>
          <w:iCs/>
          <w:lang w:val="ru-RU"/>
        </w:rPr>
        <w:tab/>
        <w:t xml:space="preserve">Для развития </w:t>
      </w:r>
      <w:r w:rsidR="00BE0EE8" w:rsidRPr="00673263">
        <w:rPr>
          <w:rFonts w:ascii="Times New Roman" w:hAnsi="Times New Roman"/>
          <w:iCs/>
          <w:lang w:val="ru-RU"/>
        </w:rPr>
        <w:t>данных качеств</w:t>
      </w:r>
      <w:r w:rsidRPr="00673263">
        <w:rPr>
          <w:rFonts w:ascii="Times New Roman" w:hAnsi="Times New Roman"/>
          <w:iCs/>
          <w:lang w:val="ru-RU"/>
        </w:rPr>
        <w:t xml:space="preserve"> в </w:t>
      </w:r>
      <w:r w:rsidR="002C0896" w:rsidRPr="00673263">
        <w:rPr>
          <w:rFonts w:ascii="Times New Roman" w:hAnsi="Times New Roman"/>
          <w:iCs/>
          <w:lang w:val="ru-RU"/>
        </w:rPr>
        <w:t>предпрофессиональн</w:t>
      </w:r>
      <w:r w:rsidR="003F3375" w:rsidRPr="00673263">
        <w:rPr>
          <w:rFonts w:ascii="Times New Roman" w:hAnsi="Times New Roman"/>
          <w:iCs/>
          <w:lang w:val="ru-RU"/>
        </w:rPr>
        <w:t xml:space="preserve">ую </w:t>
      </w:r>
      <w:r w:rsidRPr="00673263">
        <w:rPr>
          <w:rFonts w:ascii="Times New Roman" w:hAnsi="Times New Roman"/>
          <w:iCs/>
          <w:lang w:val="ru-RU"/>
        </w:rPr>
        <w:t xml:space="preserve">программу </w:t>
      </w:r>
      <w:r w:rsidR="003F3375" w:rsidRPr="00673263">
        <w:rPr>
          <w:rFonts w:ascii="Times New Roman" w:hAnsi="Times New Roman"/>
          <w:iCs/>
          <w:lang w:val="ru-RU"/>
        </w:rPr>
        <w:t xml:space="preserve">«Основы хореографического искусства» </w:t>
      </w:r>
      <w:r w:rsidRPr="00673263">
        <w:rPr>
          <w:rFonts w:ascii="Times New Roman" w:hAnsi="Times New Roman"/>
          <w:iCs/>
          <w:lang w:val="ru-RU"/>
        </w:rPr>
        <w:t xml:space="preserve"> вводится </w:t>
      </w:r>
      <w:r w:rsidR="003771C6" w:rsidRPr="00673263">
        <w:rPr>
          <w:rFonts w:ascii="Times New Roman" w:hAnsi="Times New Roman"/>
          <w:iCs/>
          <w:lang w:val="ru-RU"/>
        </w:rPr>
        <w:t xml:space="preserve">учебный </w:t>
      </w:r>
      <w:r w:rsidRPr="00673263">
        <w:rPr>
          <w:rFonts w:ascii="Times New Roman" w:hAnsi="Times New Roman"/>
          <w:iCs/>
          <w:lang w:val="ru-RU"/>
        </w:rPr>
        <w:t>предмет «Гимнастика», задача которого состоит в том, чтобы с помощью специальных упражнений подготовить учеников к успешному освоению движений классического танца.</w:t>
      </w:r>
    </w:p>
    <w:p w:rsidR="00100ACD" w:rsidRPr="00673263" w:rsidRDefault="00100ACD" w:rsidP="00CE6D6A">
      <w:pPr>
        <w:ind w:right="-6"/>
        <w:jc w:val="both"/>
        <w:rPr>
          <w:rFonts w:ascii="Times New Roman" w:hAnsi="Times New Roman"/>
          <w:lang w:val="ru-RU"/>
        </w:rPr>
      </w:pPr>
      <w:r w:rsidRPr="00673263">
        <w:rPr>
          <w:rFonts w:ascii="Times New Roman" w:hAnsi="Times New Roman"/>
          <w:lang w:val="ru-RU"/>
        </w:rPr>
        <w:t xml:space="preserve">       Основное достоинство гимнастики, как средства физического воспитания учащихся, заключается в том, что она располагает большим разнообразием физических упражнений и методов, при помощи которых можно оказывать положительное воздействие на организм реб</w:t>
      </w:r>
      <w:r w:rsidR="00673263" w:rsidRPr="00673263">
        <w:rPr>
          <w:rFonts w:ascii="Times New Roman" w:hAnsi="Times New Roman"/>
          <w:lang w:val="ru-RU"/>
        </w:rPr>
        <w:t>ё</w:t>
      </w:r>
      <w:r w:rsidRPr="00673263">
        <w:rPr>
          <w:rFonts w:ascii="Times New Roman" w:hAnsi="Times New Roman"/>
          <w:lang w:val="ru-RU"/>
        </w:rPr>
        <w:t xml:space="preserve">нка, способствовать развитию двигательного аппарата и </w:t>
      </w:r>
      <w:r w:rsidR="003771C6" w:rsidRPr="00673263">
        <w:rPr>
          <w:rFonts w:ascii="Times New Roman" w:hAnsi="Times New Roman"/>
          <w:lang w:val="ru-RU"/>
        </w:rPr>
        <w:t>формировать необходимые</w:t>
      </w:r>
      <w:r w:rsidRPr="00673263">
        <w:rPr>
          <w:rFonts w:ascii="Times New Roman" w:hAnsi="Times New Roman"/>
          <w:lang w:val="ru-RU"/>
        </w:rPr>
        <w:t xml:space="preserve"> двигательн</w:t>
      </w:r>
      <w:r w:rsidR="003771C6" w:rsidRPr="00673263">
        <w:rPr>
          <w:rFonts w:ascii="Times New Roman" w:hAnsi="Times New Roman"/>
          <w:lang w:val="ru-RU"/>
        </w:rPr>
        <w:t>ые навыки</w:t>
      </w:r>
      <w:r w:rsidRPr="00673263">
        <w:rPr>
          <w:rFonts w:ascii="Times New Roman" w:hAnsi="Times New Roman"/>
          <w:lang w:val="ru-RU"/>
        </w:rPr>
        <w:t>.</w:t>
      </w:r>
    </w:p>
    <w:p w:rsidR="00100ACD" w:rsidRPr="00673263" w:rsidRDefault="00100ACD" w:rsidP="00CE6D6A">
      <w:pPr>
        <w:jc w:val="both"/>
        <w:rPr>
          <w:rFonts w:ascii="Times New Roman" w:hAnsi="Times New Roman"/>
          <w:iCs/>
          <w:lang w:val="ru-RU"/>
        </w:rPr>
      </w:pPr>
      <w:r w:rsidRPr="00673263">
        <w:rPr>
          <w:rFonts w:ascii="Times New Roman" w:hAnsi="Times New Roman"/>
          <w:iCs/>
          <w:lang w:val="ru-RU"/>
        </w:rPr>
        <w:tab/>
        <w:t>Учитывая физиологические особенности организма человека, занятия балетной гимнастикой необходимо начинать с раннего возраста, когда костно-мышечный аппарат ребенка уже достаточно окреп</w:t>
      </w:r>
      <w:r w:rsidR="00673263" w:rsidRPr="00673263">
        <w:rPr>
          <w:rFonts w:ascii="Times New Roman" w:hAnsi="Times New Roman"/>
          <w:iCs/>
          <w:lang w:val="ru-RU"/>
        </w:rPr>
        <w:t xml:space="preserve"> для физических нагрузок, но ещё</w:t>
      </w:r>
      <w:r w:rsidRPr="00673263">
        <w:rPr>
          <w:rFonts w:ascii="Times New Roman" w:hAnsi="Times New Roman"/>
          <w:iCs/>
          <w:lang w:val="ru-RU"/>
        </w:rPr>
        <w:t xml:space="preserve"> гибкий и восприимчивый для развития необходимых навыков и умений в области хореографии.</w:t>
      </w:r>
    </w:p>
    <w:p w:rsidR="00100ACD" w:rsidRPr="00673263" w:rsidRDefault="00673263" w:rsidP="00CE6D6A">
      <w:pPr>
        <w:jc w:val="both"/>
        <w:rPr>
          <w:rFonts w:ascii="Times New Roman" w:hAnsi="Times New Roman"/>
          <w:iCs/>
          <w:lang w:val="ru-RU"/>
        </w:rPr>
      </w:pPr>
      <w:r w:rsidRPr="00673263">
        <w:rPr>
          <w:rFonts w:ascii="Times New Roman" w:hAnsi="Times New Roman"/>
          <w:iCs/>
          <w:lang w:val="ru-RU"/>
        </w:rPr>
        <w:tab/>
        <w:t>За время обучения организм ребё</w:t>
      </w:r>
      <w:r w:rsidR="00100ACD" w:rsidRPr="00673263">
        <w:rPr>
          <w:rFonts w:ascii="Times New Roman" w:hAnsi="Times New Roman"/>
          <w:iCs/>
          <w:lang w:val="ru-RU"/>
        </w:rPr>
        <w:t>нка привыкает к физическим упражнениям, развивается и закрепляется гибкость, координация, точность движений тела.</w:t>
      </w:r>
    </w:p>
    <w:p w:rsidR="00100ACD" w:rsidRPr="00673263" w:rsidRDefault="00100ACD" w:rsidP="00CE6D6A">
      <w:pPr>
        <w:jc w:val="both"/>
        <w:rPr>
          <w:rFonts w:ascii="Times New Roman" w:hAnsi="Times New Roman"/>
          <w:lang w:val="ru-RU"/>
        </w:rPr>
      </w:pPr>
      <w:r w:rsidRPr="00673263">
        <w:rPr>
          <w:rFonts w:ascii="Times New Roman" w:hAnsi="Times New Roman"/>
          <w:lang w:val="ru-RU"/>
        </w:rPr>
        <w:tab/>
        <w:t xml:space="preserve">Важным элементом занятий является наличие музыкального сопровождения. Это создает особую атмосферу в классе, воспитывая музыкальность и выразительность исполнения сложных упражнений. Такое исполнение уводит от сухого исполнительства и помогает большей свободе при выполнении движений. </w:t>
      </w:r>
    </w:p>
    <w:p w:rsidR="00955658" w:rsidRPr="00673263" w:rsidRDefault="006E7334" w:rsidP="00CE6D6A">
      <w:pPr>
        <w:suppressAutoHyphens w:val="0"/>
        <w:jc w:val="both"/>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 xml:space="preserve">           </w:t>
      </w:r>
      <w:r w:rsidR="00107956" w:rsidRPr="00673263">
        <w:rPr>
          <w:rFonts w:ascii="Times New Roman" w:eastAsia="Calibri" w:hAnsi="Times New Roman" w:cs="Times New Roman"/>
          <w:kern w:val="0"/>
          <w:lang w:val="ru-RU" w:eastAsia="en-US" w:bidi="ar-SA"/>
        </w:rPr>
        <w:t xml:space="preserve">Срок реализации </w:t>
      </w:r>
      <w:r w:rsidR="00955658" w:rsidRPr="00673263">
        <w:rPr>
          <w:rFonts w:ascii="Times New Roman" w:eastAsia="Calibri" w:hAnsi="Times New Roman" w:cs="Times New Roman"/>
          <w:kern w:val="0"/>
          <w:lang w:val="ru-RU" w:eastAsia="en-US" w:bidi="ar-SA"/>
        </w:rPr>
        <w:t xml:space="preserve">учебного  предмета  </w:t>
      </w:r>
      <w:r w:rsidR="00955658" w:rsidRPr="00673263">
        <w:rPr>
          <w:rFonts w:ascii="Times New Roman" w:hAnsi="Times New Roman"/>
          <w:lang w:val="ru-RU"/>
        </w:rPr>
        <w:t>«Гимнастика»</w:t>
      </w:r>
      <w:r w:rsidR="00955658" w:rsidRPr="00673263">
        <w:rPr>
          <w:rFonts w:ascii="Times New Roman" w:eastAsia="Calibri" w:hAnsi="Times New Roman" w:cs="Times New Roman"/>
          <w:kern w:val="0"/>
          <w:lang w:val="ru-RU" w:eastAsia="en-US" w:bidi="ar-SA"/>
        </w:rPr>
        <w:t xml:space="preserve"> для  детей, поступивших  в  образовательное  учреждение  в  первый  класс  в  возрасте  с  </w:t>
      </w:r>
      <w:r w:rsidR="002C0896" w:rsidRPr="00673263">
        <w:rPr>
          <w:rFonts w:ascii="Times New Roman" w:eastAsia="Calibri" w:hAnsi="Times New Roman" w:cs="Times New Roman"/>
          <w:kern w:val="0"/>
          <w:lang w:val="ru-RU" w:eastAsia="en-US" w:bidi="ar-SA"/>
        </w:rPr>
        <w:t>девяти лет шести месяцев до 12</w:t>
      </w:r>
      <w:r w:rsidR="00955658" w:rsidRPr="00673263">
        <w:rPr>
          <w:rFonts w:ascii="Times New Roman" w:eastAsia="Calibri" w:hAnsi="Times New Roman" w:cs="Times New Roman"/>
          <w:kern w:val="0"/>
          <w:lang w:val="ru-RU" w:eastAsia="en-US" w:bidi="ar-SA"/>
        </w:rPr>
        <w:t xml:space="preserve"> лет, составляет 2 года (с 1 по 2 класс). </w:t>
      </w:r>
    </w:p>
    <w:p w:rsidR="00955658" w:rsidRPr="00673263" w:rsidRDefault="00955658" w:rsidP="00CE6D6A">
      <w:pPr>
        <w:suppressAutoHyphens w:val="0"/>
        <w:jc w:val="both"/>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 xml:space="preserve">Общая  трудоемкость  учебного  предмета  </w:t>
      </w:r>
      <w:r w:rsidRPr="00673263">
        <w:rPr>
          <w:rFonts w:ascii="Times New Roman" w:hAnsi="Times New Roman"/>
          <w:lang w:val="ru-RU"/>
        </w:rPr>
        <w:t>«Гимнастика»</w:t>
      </w:r>
      <w:r w:rsidRPr="00673263">
        <w:rPr>
          <w:rFonts w:ascii="Times New Roman" w:eastAsia="Calibri" w:hAnsi="Times New Roman" w:cs="Times New Roman"/>
          <w:kern w:val="0"/>
          <w:lang w:val="ru-RU" w:eastAsia="en-US" w:bidi="ar-SA"/>
        </w:rPr>
        <w:t xml:space="preserve">   составляет  </w:t>
      </w:r>
      <w:r w:rsidR="00A906BC" w:rsidRPr="00673263">
        <w:rPr>
          <w:rFonts w:ascii="Times New Roman" w:eastAsia="Calibri" w:hAnsi="Times New Roman" w:cs="Times New Roman"/>
          <w:b/>
          <w:kern w:val="0"/>
          <w:lang w:val="ru-RU" w:eastAsia="en-US" w:bidi="ar-SA"/>
        </w:rPr>
        <w:t>138 часов</w:t>
      </w:r>
      <w:r w:rsidR="00A906BC" w:rsidRPr="00673263">
        <w:rPr>
          <w:rFonts w:ascii="Times New Roman" w:eastAsia="Calibri" w:hAnsi="Times New Roman" w:cs="Times New Roman"/>
          <w:kern w:val="0"/>
          <w:lang w:val="ru-RU" w:eastAsia="en-US" w:bidi="ar-SA"/>
        </w:rPr>
        <w:t xml:space="preserve">  (в  том  числе,  </w:t>
      </w:r>
      <w:r w:rsidR="00A906BC" w:rsidRPr="00673263">
        <w:rPr>
          <w:rFonts w:ascii="Times New Roman" w:eastAsia="Calibri" w:hAnsi="Times New Roman" w:cs="Times New Roman"/>
          <w:b/>
          <w:kern w:val="0"/>
          <w:lang w:val="ru-RU" w:eastAsia="en-US" w:bidi="ar-SA"/>
        </w:rPr>
        <w:t>69 аудиторных  часов</w:t>
      </w:r>
      <w:r w:rsidR="00A906BC" w:rsidRPr="00673263">
        <w:rPr>
          <w:rFonts w:ascii="Times New Roman" w:eastAsia="Calibri" w:hAnsi="Times New Roman" w:cs="Times New Roman"/>
          <w:kern w:val="0"/>
          <w:lang w:val="ru-RU" w:eastAsia="en-US" w:bidi="ar-SA"/>
        </w:rPr>
        <w:t xml:space="preserve">,  </w:t>
      </w:r>
      <w:r w:rsidR="00A906BC" w:rsidRPr="00673263">
        <w:rPr>
          <w:rFonts w:ascii="Times New Roman" w:eastAsia="Calibri" w:hAnsi="Times New Roman" w:cs="Times New Roman"/>
          <w:b/>
          <w:kern w:val="0"/>
          <w:lang w:val="ru-RU" w:eastAsia="en-US" w:bidi="ar-SA"/>
        </w:rPr>
        <w:t>69  часов на самостоятельную работу</w:t>
      </w:r>
      <w:r w:rsidR="00A906BC" w:rsidRPr="00673263">
        <w:rPr>
          <w:rFonts w:ascii="Times New Roman" w:eastAsia="Calibri" w:hAnsi="Times New Roman" w:cs="Times New Roman"/>
          <w:kern w:val="0"/>
          <w:lang w:val="ru-RU" w:eastAsia="en-US" w:bidi="ar-SA"/>
        </w:rPr>
        <w:t xml:space="preserve">).  </w:t>
      </w:r>
    </w:p>
    <w:p w:rsidR="00955658" w:rsidRPr="00673263" w:rsidRDefault="00107956" w:rsidP="00CE6D6A">
      <w:pPr>
        <w:suppressAutoHyphens w:val="0"/>
        <w:jc w:val="both"/>
        <w:rPr>
          <w:rFonts w:ascii="Times New Roman" w:eastAsia="Calibri" w:hAnsi="Times New Roman" w:cs="Times New Roman"/>
          <w:b/>
          <w:i/>
          <w:kern w:val="0"/>
          <w:lang w:val="ru-RU" w:eastAsia="en-US" w:bidi="ar-SA"/>
        </w:rPr>
      </w:pPr>
      <w:r w:rsidRPr="00673263">
        <w:rPr>
          <w:rFonts w:ascii="Times New Roman" w:eastAsia="Calibri" w:hAnsi="Times New Roman" w:cs="Times New Roman"/>
          <w:kern w:val="0"/>
          <w:lang w:val="ru-RU" w:eastAsia="en-US" w:bidi="ar-SA"/>
        </w:rPr>
        <w:t xml:space="preserve">Сведения о затратах учебного </w:t>
      </w:r>
      <w:r w:rsidR="00955658" w:rsidRPr="00673263">
        <w:rPr>
          <w:rFonts w:ascii="Times New Roman" w:eastAsia="Calibri" w:hAnsi="Times New Roman" w:cs="Times New Roman"/>
          <w:kern w:val="0"/>
          <w:lang w:val="ru-RU" w:eastAsia="en-US" w:bidi="ar-SA"/>
        </w:rPr>
        <w:t xml:space="preserve">времени,  предусмотренного  на освоение  учебного  предмета  </w:t>
      </w:r>
      <w:r w:rsidR="004323FD" w:rsidRPr="00673263">
        <w:rPr>
          <w:rFonts w:ascii="Times New Roman" w:hAnsi="Times New Roman"/>
          <w:lang w:val="ru-RU"/>
        </w:rPr>
        <w:t>«Гимнастика»</w:t>
      </w:r>
      <w:r w:rsidR="00955658" w:rsidRPr="00673263">
        <w:rPr>
          <w:rFonts w:ascii="Times New Roman" w:eastAsia="Calibri" w:hAnsi="Times New Roman" w:cs="Times New Roman"/>
          <w:kern w:val="0"/>
          <w:lang w:val="ru-RU" w:eastAsia="en-US" w:bidi="ar-SA"/>
        </w:rPr>
        <w:t xml:space="preserve">,  на максимальную, самостоятельную нагрузку обучающихся и аудиторные занятия: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276"/>
        <w:gridCol w:w="1134"/>
        <w:gridCol w:w="1346"/>
        <w:gridCol w:w="1596"/>
      </w:tblGrid>
      <w:tr w:rsidR="00955658" w:rsidRPr="00673263" w:rsidTr="00107956">
        <w:tc>
          <w:tcPr>
            <w:tcW w:w="3085" w:type="dxa"/>
            <w:shd w:val="clear" w:color="auto" w:fill="auto"/>
          </w:tcPr>
          <w:p w:rsidR="00955658" w:rsidRPr="00673263" w:rsidRDefault="00955658" w:rsidP="00CE6D6A">
            <w:pPr>
              <w:suppressAutoHyphens w:val="0"/>
              <w:jc w:val="center"/>
              <w:rPr>
                <w:rFonts w:ascii="Times New Roman" w:eastAsia="Calibri" w:hAnsi="Times New Roman" w:cs="Times New Roman"/>
                <w:b/>
                <w:kern w:val="0"/>
                <w:lang w:val="ru-RU" w:eastAsia="en-US" w:bidi="ar-SA"/>
              </w:rPr>
            </w:pPr>
            <w:r w:rsidRPr="00673263">
              <w:rPr>
                <w:rFonts w:ascii="Times New Roman" w:eastAsia="Calibri" w:hAnsi="Times New Roman" w:cs="Times New Roman"/>
                <w:b/>
                <w:kern w:val="0"/>
                <w:lang w:val="ru-RU" w:eastAsia="en-US" w:bidi="ar-SA"/>
              </w:rPr>
              <w:t>Вид учебной</w:t>
            </w:r>
          </w:p>
          <w:p w:rsidR="00955658" w:rsidRPr="00673263" w:rsidRDefault="00955658" w:rsidP="00CE6D6A">
            <w:pPr>
              <w:suppressAutoHyphens w:val="0"/>
              <w:jc w:val="center"/>
              <w:rPr>
                <w:rFonts w:ascii="Times New Roman" w:eastAsia="Calibri" w:hAnsi="Times New Roman" w:cs="Times New Roman"/>
                <w:b/>
                <w:kern w:val="0"/>
                <w:lang w:val="ru-RU" w:eastAsia="en-US" w:bidi="ar-SA"/>
              </w:rPr>
            </w:pPr>
            <w:r w:rsidRPr="00673263">
              <w:rPr>
                <w:rFonts w:ascii="Times New Roman" w:eastAsia="Calibri" w:hAnsi="Times New Roman" w:cs="Times New Roman"/>
                <w:b/>
                <w:kern w:val="0"/>
                <w:lang w:val="ru-RU" w:eastAsia="en-US" w:bidi="ar-SA"/>
              </w:rPr>
              <w:t>работы, аттестации, учебной нагрузки</w:t>
            </w:r>
          </w:p>
        </w:tc>
        <w:tc>
          <w:tcPr>
            <w:tcW w:w="4890" w:type="dxa"/>
            <w:gridSpan w:val="4"/>
            <w:shd w:val="clear" w:color="auto" w:fill="auto"/>
          </w:tcPr>
          <w:p w:rsidR="00955658" w:rsidRPr="00673263" w:rsidRDefault="00955658" w:rsidP="00CE6D6A">
            <w:pPr>
              <w:suppressAutoHyphens w:val="0"/>
              <w:jc w:val="center"/>
              <w:rPr>
                <w:rFonts w:ascii="Times New Roman" w:eastAsia="Calibri" w:hAnsi="Times New Roman" w:cs="Times New Roman"/>
                <w:b/>
                <w:kern w:val="0"/>
                <w:lang w:val="ru-RU" w:eastAsia="en-US" w:bidi="ar-SA"/>
              </w:rPr>
            </w:pPr>
            <w:r w:rsidRPr="00673263">
              <w:rPr>
                <w:rFonts w:ascii="Times New Roman" w:eastAsia="Calibri" w:hAnsi="Times New Roman" w:cs="Times New Roman"/>
                <w:b/>
                <w:kern w:val="0"/>
                <w:lang w:val="ru-RU" w:eastAsia="en-US" w:bidi="ar-SA"/>
              </w:rPr>
              <w:t>Затраты учебного времени,</w:t>
            </w:r>
          </w:p>
          <w:p w:rsidR="00955658" w:rsidRPr="00673263" w:rsidRDefault="00955658" w:rsidP="00CE6D6A">
            <w:pPr>
              <w:suppressAutoHyphens w:val="0"/>
              <w:jc w:val="center"/>
              <w:rPr>
                <w:rFonts w:ascii="Times New Roman" w:eastAsia="Calibri" w:hAnsi="Times New Roman" w:cs="Times New Roman"/>
                <w:b/>
                <w:kern w:val="0"/>
                <w:lang w:val="ru-RU" w:eastAsia="en-US" w:bidi="ar-SA"/>
              </w:rPr>
            </w:pPr>
            <w:r w:rsidRPr="00673263">
              <w:rPr>
                <w:rFonts w:ascii="Times New Roman" w:eastAsia="Calibri" w:hAnsi="Times New Roman" w:cs="Times New Roman"/>
                <w:b/>
                <w:kern w:val="0"/>
                <w:lang w:val="ru-RU" w:eastAsia="en-US" w:bidi="ar-SA"/>
              </w:rPr>
              <w:t>график промежуточной и итоговой аттестации</w:t>
            </w:r>
          </w:p>
        </w:tc>
        <w:tc>
          <w:tcPr>
            <w:tcW w:w="1596" w:type="dxa"/>
            <w:shd w:val="clear" w:color="auto" w:fill="auto"/>
          </w:tcPr>
          <w:p w:rsidR="00955658" w:rsidRPr="00673263" w:rsidRDefault="00955658" w:rsidP="00CE6D6A">
            <w:pPr>
              <w:suppressAutoHyphens w:val="0"/>
              <w:jc w:val="center"/>
              <w:rPr>
                <w:rFonts w:ascii="Times New Roman" w:eastAsia="Calibri" w:hAnsi="Times New Roman" w:cs="Times New Roman"/>
                <w:b/>
                <w:kern w:val="0"/>
                <w:lang w:val="ru-RU" w:eastAsia="en-US" w:bidi="ar-SA"/>
              </w:rPr>
            </w:pPr>
            <w:r w:rsidRPr="00673263">
              <w:rPr>
                <w:rFonts w:ascii="Times New Roman" w:eastAsia="Calibri" w:hAnsi="Times New Roman" w:cs="Times New Roman"/>
                <w:b/>
                <w:kern w:val="0"/>
                <w:lang w:val="ru-RU" w:eastAsia="en-US" w:bidi="ar-SA"/>
              </w:rPr>
              <w:t>Всего</w:t>
            </w:r>
          </w:p>
          <w:p w:rsidR="00955658" w:rsidRPr="00673263" w:rsidRDefault="00955658" w:rsidP="00CE6D6A">
            <w:pPr>
              <w:suppressAutoHyphens w:val="0"/>
              <w:jc w:val="center"/>
              <w:rPr>
                <w:rFonts w:ascii="Times New Roman" w:eastAsia="Calibri" w:hAnsi="Times New Roman" w:cs="Times New Roman"/>
                <w:b/>
                <w:kern w:val="0"/>
                <w:lang w:val="ru-RU" w:eastAsia="en-US" w:bidi="ar-SA"/>
              </w:rPr>
            </w:pPr>
            <w:r w:rsidRPr="00673263">
              <w:rPr>
                <w:rFonts w:ascii="Times New Roman" w:eastAsia="Calibri" w:hAnsi="Times New Roman" w:cs="Times New Roman"/>
                <w:b/>
                <w:kern w:val="0"/>
                <w:lang w:val="ru-RU" w:eastAsia="en-US" w:bidi="ar-SA"/>
              </w:rPr>
              <w:t>часов</w:t>
            </w:r>
          </w:p>
        </w:tc>
      </w:tr>
      <w:tr w:rsidR="00955658" w:rsidRPr="00673263" w:rsidTr="00107956">
        <w:tc>
          <w:tcPr>
            <w:tcW w:w="3085" w:type="dxa"/>
            <w:shd w:val="clear" w:color="auto" w:fill="auto"/>
          </w:tcPr>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Классы</w:t>
            </w:r>
          </w:p>
        </w:tc>
        <w:tc>
          <w:tcPr>
            <w:tcW w:w="2410" w:type="dxa"/>
            <w:gridSpan w:val="2"/>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1</w:t>
            </w:r>
          </w:p>
        </w:tc>
        <w:tc>
          <w:tcPr>
            <w:tcW w:w="2480" w:type="dxa"/>
            <w:gridSpan w:val="2"/>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2</w:t>
            </w:r>
          </w:p>
        </w:tc>
        <w:tc>
          <w:tcPr>
            <w:tcW w:w="159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p>
        </w:tc>
      </w:tr>
      <w:tr w:rsidR="00955658" w:rsidRPr="00673263" w:rsidTr="00107956">
        <w:tc>
          <w:tcPr>
            <w:tcW w:w="3085" w:type="dxa"/>
            <w:shd w:val="clear" w:color="auto" w:fill="auto"/>
          </w:tcPr>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Полугодия</w:t>
            </w:r>
          </w:p>
        </w:tc>
        <w:tc>
          <w:tcPr>
            <w:tcW w:w="1134" w:type="dxa"/>
            <w:shd w:val="clear" w:color="auto" w:fill="auto"/>
          </w:tcPr>
          <w:p w:rsidR="00955658" w:rsidRPr="00673263" w:rsidRDefault="00955658" w:rsidP="00CE6D6A">
            <w:pPr>
              <w:suppressAutoHyphens w:val="0"/>
              <w:jc w:val="center"/>
              <w:rPr>
                <w:rFonts w:ascii="Times New Roman" w:eastAsia="Calibri" w:hAnsi="Times New Roman" w:cs="Times New Roman"/>
                <w:b/>
                <w:kern w:val="0"/>
                <w:lang w:val="ru-RU" w:eastAsia="en-US" w:bidi="ar-SA"/>
              </w:rPr>
            </w:pPr>
            <w:r w:rsidRPr="00673263">
              <w:rPr>
                <w:rFonts w:ascii="Times New Roman" w:eastAsia="Calibri" w:hAnsi="Times New Roman" w:cs="Times New Roman"/>
                <w:b/>
                <w:kern w:val="0"/>
                <w:lang w:val="ru-RU" w:eastAsia="en-US" w:bidi="ar-SA"/>
              </w:rPr>
              <w:t>1</w:t>
            </w:r>
          </w:p>
        </w:tc>
        <w:tc>
          <w:tcPr>
            <w:tcW w:w="127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2</w:t>
            </w:r>
          </w:p>
        </w:tc>
        <w:tc>
          <w:tcPr>
            <w:tcW w:w="1134"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3</w:t>
            </w:r>
          </w:p>
        </w:tc>
        <w:tc>
          <w:tcPr>
            <w:tcW w:w="134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4</w:t>
            </w:r>
          </w:p>
        </w:tc>
        <w:tc>
          <w:tcPr>
            <w:tcW w:w="159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p>
        </w:tc>
      </w:tr>
      <w:tr w:rsidR="00955658" w:rsidRPr="00673263" w:rsidTr="00107956">
        <w:tc>
          <w:tcPr>
            <w:tcW w:w="3085" w:type="dxa"/>
            <w:shd w:val="clear" w:color="auto" w:fill="auto"/>
          </w:tcPr>
          <w:p w:rsidR="00955658" w:rsidRPr="00673263" w:rsidRDefault="00955658" w:rsidP="00CE6D6A">
            <w:pPr>
              <w:suppressAutoHyphens w:val="0"/>
              <w:jc w:val="both"/>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Количество  часов  на аудиторные занятия в неделю</w:t>
            </w:r>
          </w:p>
        </w:tc>
        <w:tc>
          <w:tcPr>
            <w:tcW w:w="2410" w:type="dxa"/>
            <w:gridSpan w:val="2"/>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p>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1</w:t>
            </w:r>
          </w:p>
        </w:tc>
        <w:tc>
          <w:tcPr>
            <w:tcW w:w="2480" w:type="dxa"/>
            <w:gridSpan w:val="2"/>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p>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1</w:t>
            </w:r>
          </w:p>
        </w:tc>
        <w:tc>
          <w:tcPr>
            <w:tcW w:w="159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p>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2</w:t>
            </w:r>
          </w:p>
        </w:tc>
      </w:tr>
      <w:tr w:rsidR="00955658" w:rsidRPr="00673263" w:rsidTr="00107956">
        <w:tc>
          <w:tcPr>
            <w:tcW w:w="3085" w:type="dxa"/>
            <w:shd w:val="clear" w:color="auto" w:fill="auto"/>
          </w:tcPr>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 xml:space="preserve">Аудиторные </w:t>
            </w:r>
          </w:p>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занятия (в часах)</w:t>
            </w:r>
          </w:p>
        </w:tc>
        <w:tc>
          <w:tcPr>
            <w:tcW w:w="1134"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16</w:t>
            </w:r>
          </w:p>
        </w:tc>
        <w:tc>
          <w:tcPr>
            <w:tcW w:w="127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18</w:t>
            </w:r>
          </w:p>
        </w:tc>
        <w:tc>
          <w:tcPr>
            <w:tcW w:w="1134"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16</w:t>
            </w:r>
          </w:p>
        </w:tc>
        <w:tc>
          <w:tcPr>
            <w:tcW w:w="134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19</w:t>
            </w:r>
          </w:p>
        </w:tc>
        <w:tc>
          <w:tcPr>
            <w:tcW w:w="159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69</w:t>
            </w:r>
          </w:p>
        </w:tc>
      </w:tr>
      <w:tr w:rsidR="00955658" w:rsidRPr="00673263" w:rsidTr="00107956">
        <w:tc>
          <w:tcPr>
            <w:tcW w:w="3085" w:type="dxa"/>
            <w:shd w:val="clear" w:color="auto" w:fill="auto"/>
          </w:tcPr>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 xml:space="preserve">Максимальная </w:t>
            </w:r>
          </w:p>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 xml:space="preserve">учебная нагрузка </w:t>
            </w:r>
          </w:p>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(в часах)</w:t>
            </w:r>
          </w:p>
        </w:tc>
        <w:tc>
          <w:tcPr>
            <w:tcW w:w="1134"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32</w:t>
            </w:r>
          </w:p>
        </w:tc>
        <w:tc>
          <w:tcPr>
            <w:tcW w:w="127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36</w:t>
            </w:r>
          </w:p>
        </w:tc>
        <w:tc>
          <w:tcPr>
            <w:tcW w:w="1134"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32</w:t>
            </w:r>
          </w:p>
        </w:tc>
        <w:tc>
          <w:tcPr>
            <w:tcW w:w="134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38</w:t>
            </w:r>
          </w:p>
        </w:tc>
        <w:tc>
          <w:tcPr>
            <w:tcW w:w="1596" w:type="dxa"/>
            <w:shd w:val="clear" w:color="auto" w:fill="auto"/>
          </w:tcPr>
          <w:p w:rsidR="00955658" w:rsidRPr="00673263" w:rsidRDefault="00955658" w:rsidP="00CE6D6A">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138</w:t>
            </w:r>
          </w:p>
        </w:tc>
      </w:tr>
      <w:tr w:rsidR="00955658" w:rsidRPr="00673263" w:rsidTr="006E7334">
        <w:trPr>
          <w:cantSplit/>
          <w:trHeight w:val="1134"/>
        </w:trPr>
        <w:tc>
          <w:tcPr>
            <w:tcW w:w="3085" w:type="dxa"/>
            <w:shd w:val="clear" w:color="auto" w:fill="auto"/>
          </w:tcPr>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lastRenderedPageBreak/>
              <w:t>Вид</w:t>
            </w:r>
          </w:p>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промежуточной и</w:t>
            </w:r>
          </w:p>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итоговой</w:t>
            </w:r>
          </w:p>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аттестации по</w:t>
            </w:r>
          </w:p>
          <w:p w:rsidR="00955658" w:rsidRPr="00673263" w:rsidRDefault="00955658" w:rsidP="00CE6D6A">
            <w:pPr>
              <w:suppressAutoHyphens w:val="0"/>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полугодиям</w:t>
            </w:r>
          </w:p>
        </w:tc>
        <w:tc>
          <w:tcPr>
            <w:tcW w:w="1134" w:type="dxa"/>
            <w:shd w:val="clear" w:color="auto" w:fill="auto"/>
            <w:textDirection w:val="btLr"/>
          </w:tcPr>
          <w:p w:rsidR="00955658" w:rsidRPr="00673263" w:rsidRDefault="00955658" w:rsidP="00CE6D6A">
            <w:pPr>
              <w:suppressAutoHyphens w:val="0"/>
              <w:ind w:left="113" w:right="113"/>
              <w:jc w:val="center"/>
              <w:rPr>
                <w:rFonts w:ascii="Times New Roman" w:eastAsia="Calibri" w:hAnsi="Times New Roman" w:cs="Times New Roman"/>
                <w:kern w:val="0"/>
                <w:lang w:val="ru-RU" w:eastAsia="en-US" w:bidi="ar-SA"/>
              </w:rPr>
            </w:pPr>
          </w:p>
        </w:tc>
        <w:tc>
          <w:tcPr>
            <w:tcW w:w="1276" w:type="dxa"/>
            <w:shd w:val="clear" w:color="auto" w:fill="auto"/>
          </w:tcPr>
          <w:p w:rsidR="00955658" w:rsidRPr="00673263" w:rsidRDefault="00955658" w:rsidP="006E7334">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зачёт</w:t>
            </w:r>
          </w:p>
        </w:tc>
        <w:tc>
          <w:tcPr>
            <w:tcW w:w="1134" w:type="dxa"/>
            <w:shd w:val="clear" w:color="auto" w:fill="auto"/>
            <w:textDirection w:val="btLr"/>
          </w:tcPr>
          <w:p w:rsidR="00955658" w:rsidRPr="00673263" w:rsidRDefault="00955658" w:rsidP="00CE6D6A">
            <w:pPr>
              <w:suppressAutoHyphens w:val="0"/>
              <w:ind w:left="113" w:right="113"/>
              <w:jc w:val="center"/>
              <w:rPr>
                <w:rFonts w:ascii="Times New Roman" w:eastAsia="Calibri" w:hAnsi="Times New Roman" w:cs="Times New Roman"/>
                <w:kern w:val="0"/>
                <w:lang w:val="ru-RU" w:eastAsia="en-US" w:bidi="ar-SA"/>
              </w:rPr>
            </w:pPr>
          </w:p>
        </w:tc>
        <w:tc>
          <w:tcPr>
            <w:tcW w:w="1346" w:type="dxa"/>
            <w:shd w:val="clear" w:color="auto" w:fill="auto"/>
          </w:tcPr>
          <w:p w:rsidR="00955658" w:rsidRPr="00673263" w:rsidRDefault="00955658" w:rsidP="006E7334">
            <w:pPr>
              <w:suppressAutoHyphens w:val="0"/>
              <w:jc w:val="center"/>
              <w:rPr>
                <w:rFonts w:ascii="Times New Roman" w:eastAsia="Calibri" w:hAnsi="Times New Roman" w:cs="Times New Roman"/>
                <w:kern w:val="0"/>
                <w:lang w:val="ru-RU" w:eastAsia="en-US" w:bidi="ar-SA"/>
              </w:rPr>
            </w:pPr>
            <w:r w:rsidRPr="00673263">
              <w:rPr>
                <w:rFonts w:ascii="Times New Roman" w:eastAsia="Calibri" w:hAnsi="Times New Roman" w:cs="Times New Roman"/>
                <w:kern w:val="0"/>
                <w:lang w:val="ru-RU" w:eastAsia="en-US" w:bidi="ar-SA"/>
              </w:rPr>
              <w:t>зачёт</w:t>
            </w:r>
          </w:p>
        </w:tc>
        <w:tc>
          <w:tcPr>
            <w:tcW w:w="1596" w:type="dxa"/>
            <w:shd w:val="clear" w:color="auto" w:fill="auto"/>
            <w:textDirection w:val="btLr"/>
          </w:tcPr>
          <w:p w:rsidR="00955658" w:rsidRPr="00673263" w:rsidRDefault="00955658" w:rsidP="00CE6D6A">
            <w:pPr>
              <w:suppressAutoHyphens w:val="0"/>
              <w:ind w:left="113" w:right="113"/>
              <w:jc w:val="center"/>
              <w:rPr>
                <w:rFonts w:ascii="Times New Roman" w:eastAsia="Calibri" w:hAnsi="Times New Roman" w:cs="Times New Roman"/>
                <w:kern w:val="0"/>
                <w:lang w:val="ru-RU" w:eastAsia="en-US" w:bidi="ar-SA"/>
              </w:rPr>
            </w:pPr>
          </w:p>
        </w:tc>
      </w:tr>
    </w:tbl>
    <w:p w:rsidR="00100ACD" w:rsidRDefault="00100ACD" w:rsidP="00CE6D6A">
      <w:pPr>
        <w:jc w:val="both"/>
        <w:rPr>
          <w:rFonts w:ascii="Times New Roman" w:hAnsi="Times New Roman"/>
          <w:sz w:val="28"/>
          <w:szCs w:val="28"/>
          <w:lang w:val="ru-RU"/>
        </w:rPr>
      </w:pPr>
    </w:p>
    <w:p w:rsidR="00F81D0A" w:rsidRPr="00673263" w:rsidRDefault="00107956" w:rsidP="00F81D0A">
      <w:pPr>
        <w:ind w:firstLine="720"/>
        <w:jc w:val="both"/>
        <w:rPr>
          <w:rFonts w:ascii="Times New Roman" w:hAnsi="Times New Roman"/>
          <w:color w:val="000000"/>
          <w:lang w:val="ru-RU"/>
        </w:rPr>
      </w:pPr>
      <w:r w:rsidRPr="002512B5">
        <w:rPr>
          <w:rFonts w:ascii="Times New Roman" w:hAnsi="Times New Roman"/>
          <w:sz w:val="28"/>
          <w:szCs w:val="28"/>
          <w:lang w:val="ru-RU"/>
        </w:rPr>
        <w:t xml:space="preserve"> </w:t>
      </w:r>
      <w:r w:rsidR="00F81D0A" w:rsidRPr="00673263">
        <w:rPr>
          <w:rFonts w:ascii="Times New Roman" w:hAnsi="Times New Roman"/>
          <w:color w:val="000000"/>
          <w:lang w:val="ru-RU"/>
        </w:rPr>
        <w:t xml:space="preserve">Реализация программы по гимнастике обеспечивается консультациями для обучающихся, которые проводятся с целью подготовки к контрольным урокам по усмотрению образовательного учреждения. Консультации могут проводиться рассредоточено или в счёт резерва учебного времени. </w:t>
      </w:r>
    </w:p>
    <w:p w:rsidR="00F81D0A" w:rsidRPr="00F81D0A" w:rsidRDefault="00F81D0A" w:rsidP="00F81D0A">
      <w:pPr>
        <w:ind w:firstLine="720"/>
        <w:jc w:val="both"/>
        <w:rPr>
          <w:rFonts w:ascii="Times New Roman" w:hAnsi="Times New Roman"/>
          <w:color w:val="000000"/>
          <w:lang w:val="ru-RU"/>
        </w:rPr>
      </w:pPr>
      <w:r w:rsidRPr="00673263">
        <w:rPr>
          <w:rFonts w:ascii="Times New Roman" w:hAnsi="Times New Roman"/>
          <w:color w:val="000000"/>
          <w:lang w:val="ru-RU"/>
        </w:rPr>
        <w:t>Самостоятельные занятия должны быть регулярными и систематическими.</w:t>
      </w:r>
    </w:p>
    <w:p w:rsidR="00100ACD" w:rsidRPr="00673263" w:rsidRDefault="00100ACD" w:rsidP="00CE6D6A">
      <w:pPr>
        <w:pStyle w:val="Body1"/>
        <w:ind w:firstLine="720"/>
        <w:jc w:val="both"/>
        <w:rPr>
          <w:rFonts w:ascii="Times New Roman" w:hAnsi="Times New Roman"/>
          <w:lang w:val="ru-RU"/>
        </w:rPr>
      </w:pPr>
      <w:r w:rsidRPr="00673263">
        <w:rPr>
          <w:rFonts w:ascii="Times New Roman" w:hAnsi="Times New Roman"/>
          <w:lang w:val="ru-RU"/>
        </w:rPr>
        <w:t xml:space="preserve">Форма проведения учебных аудиторных занятий: мелкогрупповая (от 4 до 10 человек), </w:t>
      </w:r>
      <w:r w:rsidR="00A906BC" w:rsidRPr="00673263">
        <w:rPr>
          <w:rFonts w:ascii="Times New Roman" w:hAnsi="Times New Roman"/>
          <w:lang w:val="ru-RU"/>
        </w:rPr>
        <w:t>п</w:t>
      </w:r>
      <w:r w:rsidRPr="00673263">
        <w:rPr>
          <w:rFonts w:ascii="Times New Roman" w:hAnsi="Times New Roman"/>
          <w:lang w:val="ru-RU"/>
        </w:rPr>
        <w:t xml:space="preserve">родолжительность урока </w:t>
      </w:r>
      <w:r w:rsidR="004749EB" w:rsidRPr="00673263">
        <w:rPr>
          <w:rFonts w:ascii="Times New Roman" w:hAnsi="Times New Roman"/>
          <w:lang w:val="ru-RU"/>
        </w:rPr>
        <w:t>– 40</w:t>
      </w:r>
      <w:r w:rsidRPr="00673263">
        <w:rPr>
          <w:rFonts w:ascii="Times New Roman" w:hAnsi="Times New Roman"/>
          <w:lang w:val="ru-RU"/>
        </w:rPr>
        <w:t xml:space="preserve"> минут.  </w:t>
      </w:r>
    </w:p>
    <w:p w:rsidR="00100ACD" w:rsidRPr="00673263" w:rsidRDefault="00100ACD" w:rsidP="00CE6D6A">
      <w:pPr>
        <w:ind w:firstLine="720"/>
        <w:jc w:val="both"/>
        <w:rPr>
          <w:rFonts w:ascii="Times New Roman" w:hAnsi="Times New Roman"/>
          <w:color w:val="000000"/>
          <w:lang w:val="ru-RU"/>
        </w:rPr>
      </w:pPr>
      <w:r w:rsidRPr="00673263">
        <w:rPr>
          <w:rFonts w:ascii="Times New Roman" w:hAnsi="Times New Roman"/>
          <w:lang w:val="ru-RU"/>
        </w:rPr>
        <w:t xml:space="preserve">   М</w:t>
      </w:r>
      <w:r w:rsidRPr="00673263">
        <w:rPr>
          <w:rFonts w:ascii="Times New Roman" w:hAnsi="Times New Roman"/>
          <w:color w:val="000000"/>
          <w:lang w:val="ru-RU"/>
        </w:rPr>
        <w:t xml:space="preserve">елкогрупповая форма позволяет преподавателю лучше узнать учеников, их </w:t>
      </w:r>
      <w:r w:rsidR="004749EB" w:rsidRPr="00673263">
        <w:rPr>
          <w:rFonts w:ascii="Times New Roman" w:hAnsi="Times New Roman"/>
          <w:color w:val="000000"/>
          <w:lang w:val="ru-RU"/>
        </w:rPr>
        <w:t>возможности, трудоспособность</w:t>
      </w:r>
      <w:r w:rsidRPr="00673263">
        <w:rPr>
          <w:rFonts w:ascii="Times New Roman" w:hAnsi="Times New Roman"/>
          <w:color w:val="000000"/>
          <w:lang w:val="ru-RU"/>
        </w:rPr>
        <w:t>, эмоциональн</w:t>
      </w:r>
      <w:r w:rsidR="00997AA1" w:rsidRPr="00673263">
        <w:rPr>
          <w:rFonts w:ascii="Times New Roman" w:hAnsi="Times New Roman"/>
          <w:color w:val="000000"/>
          <w:lang w:val="ru-RU"/>
        </w:rPr>
        <w:t>о-</w:t>
      </w:r>
      <w:r w:rsidRPr="00673263">
        <w:rPr>
          <w:rFonts w:ascii="Times New Roman" w:hAnsi="Times New Roman"/>
          <w:color w:val="000000"/>
          <w:lang w:val="ru-RU"/>
        </w:rPr>
        <w:t>психологические особенности.</w:t>
      </w:r>
    </w:p>
    <w:p w:rsidR="00100ACD" w:rsidRPr="00673263" w:rsidRDefault="009D2DA4" w:rsidP="00CE6D6A">
      <w:pPr>
        <w:jc w:val="both"/>
        <w:rPr>
          <w:rFonts w:ascii="Times New Roman" w:hAnsi="Times New Roman" w:cs="Times New Roman"/>
          <w:lang w:val="ru-RU"/>
        </w:rPr>
      </w:pPr>
      <w:r w:rsidRPr="00673263">
        <w:rPr>
          <w:rFonts w:ascii="Times New Roman" w:hAnsi="Times New Roman" w:cs="Times New Roman"/>
          <w:b/>
          <w:lang w:val="ru-RU"/>
        </w:rPr>
        <w:tab/>
      </w:r>
      <w:r w:rsidR="00100ACD" w:rsidRPr="00673263">
        <w:rPr>
          <w:rFonts w:ascii="Times New Roman" w:hAnsi="Times New Roman" w:cs="Times New Roman"/>
          <w:b/>
          <w:lang w:val="ru-RU"/>
        </w:rPr>
        <w:t>Цель:</w:t>
      </w:r>
      <w:r w:rsidR="00100ACD" w:rsidRPr="00673263">
        <w:rPr>
          <w:rFonts w:ascii="Times New Roman" w:hAnsi="Times New Roman" w:cs="Times New Roman"/>
          <w:lang w:val="ru-RU"/>
        </w:rPr>
        <w:t xml:space="preserve"> обучение и овладение учащимися специальными знаниями и навыками двигательной активност</w:t>
      </w:r>
      <w:r w:rsidR="00BA1178" w:rsidRPr="00673263">
        <w:rPr>
          <w:rFonts w:ascii="Times New Roman" w:hAnsi="Times New Roman" w:cs="Times New Roman"/>
          <w:lang w:val="ru-RU"/>
        </w:rPr>
        <w:t>и, развивающими</w:t>
      </w:r>
      <w:r w:rsidR="00100ACD" w:rsidRPr="00673263">
        <w:rPr>
          <w:rFonts w:ascii="Times New Roman" w:hAnsi="Times New Roman" w:cs="Times New Roman"/>
          <w:lang w:val="ru-RU"/>
        </w:rPr>
        <w:t xml:space="preserve"> гибкость, выносливость, быстроту и коорди</w:t>
      </w:r>
      <w:r w:rsidR="00BA1178" w:rsidRPr="00673263">
        <w:rPr>
          <w:rFonts w:ascii="Times New Roman" w:hAnsi="Times New Roman" w:cs="Times New Roman"/>
          <w:lang w:val="ru-RU"/>
        </w:rPr>
        <w:t>нацию движений, и способствующими</w:t>
      </w:r>
      <w:r w:rsidR="00100ACD" w:rsidRPr="00673263">
        <w:rPr>
          <w:rFonts w:ascii="Times New Roman" w:hAnsi="Times New Roman" w:cs="Times New Roman"/>
          <w:lang w:val="ru-RU"/>
        </w:rPr>
        <w:t xml:space="preserve"> успешному </w:t>
      </w:r>
      <w:r w:rsidR="004749EB" w:rsidRPr="00673263">
        <w:rPr>
          <w:rFonts w:ascii="Times New Roman" w:hAnsi="Times New Roman" w:cs="Times New Roman"/>
          <w:lang w:val="ru-RU"/>
        </w:rPr>
        <w:t xml:space="preserve">освоению технически </w:t>
      </w:r>
      <w:r w:rsidR="00100ACD" w:rsidRPr="00673263">
        <w:rPr>
          <w:rFonts w:ascii="Times New Roman" w:hAnsi="Times New Roman" w:cs="Times New Roman"/>
          <w:lang w:val="ru-RU"/>
        </w:rPr>
        <w:t>сложных</w:t>
      </w:r>
      <w:r w:rsidR="004749EB" w:rsidRPr="00673263">
        <w:rPr>
          <w:rFonts w:ascii="Times New Roman" w:hAnsi="Times New Roman" w:cs="Times New Roman"/>
          <w:lang w:val="ru-RU"/>
        </w:rPr>
        <w:t xml:space="preserve"> </w:t>
      </w:r>
      <w:r w:rsidR="00100ACD" w:rsidRPr="00673263">
        <w:rPr>
          <w:rFonts w:ascii="Times New Roman" w:hAnsi="Times New Roman" w:cs="Times New Roman"/>
          <w:lang w:val="ru-RU"/>
        </w:rPr>
        <w:t xml:space="preserve">движений.  </w:t>
      </w:r>
    </w:p>
    <w:p w:rsidR="00100ACD" w:rsidRPr="00673263" w:rsidRDefault="009D2DA4" w:rsidP="00CE6D6A">
      <w:pPr>
        <w:pStyle w:val="Body1"/>
        <w:rPr>
          <w:rFonts w:ascii="Times New Roman" w:hAnsi="Times New Roman"/>
          <w:b/>
          <w:lang w:val="ru-RU"/>
        </w:rPr>
      </w:pPr>
      <w:r w:rsidRPr="00673263">
        <w:rPr>
          <w:rFonts w:ascii="Times New Roman" w:hAnsi="Times New Roman"/>
          <w:lang w:val="ru-RU"/>
        </w:rPr>
        <w:tab/>
      </w:r>
      <w:r w:rsidR="00100ACD" w:rsidRPr="00673263">
        <w:rPr>
          <w:rFonts w:ascii="Times New Roman" w:hAnsi="Times New Roman"/>
          <w:b/>
          <w:lang w:val="ru-RU"/>
        </w:rPr>
        <w:t>Задачи:</w:t>
      </w:r>
    </w:p>
    <w:p w:rsidR="00100ACD" w:rsidRPr="00673263" w:rsidRDefault="00100ACD" w:rsidP="00CE6D6A">
      <w:pPr>
        <w:numPr>
          <w:ilvl w:val="0"/>
          <w:numId w:val="10"/>
        </w:numPr>
        <w:ind w:left="-13" w:firstLine="0"/>
        <w:jc w:val="both"/>
        <w:rPr>
          <w:rFonts w:ascii="Times New Roman" w:hAnsi="Times New Roman"/>
          <w:iCs/>
          <w:lang w:val="ru-RU"/>
        </w:rPr>
      </w:pPr>
      <w:r w:rsidRPr="00673263">
        <w:rPr>
          <w:rFonts w:ascii="Times New Roman" w:hAnsi="Times New Roman"/>
          <w:iCs/>
          <w:lang w:val="ru-RU"/>
        </w:rPr>
        <w:t>овладение знаниями о строении и функциях человеческого тела;</w:t>
      </w:r>
    </w:p>
    <w:p w:rsidR="00100ACD" w:rsidRPr="00673263" w:rsidRDefault="00100ACD" w:rsidP="00CE6D6A">
      <w:pPr>
        <w:numPr>
          <w:ilvl w:val="0"/>
          <w:numId w:val="10"/>
        </w:numPr>
        <w:ind w:left="-13" w:firstLine="0"/>
        <w:jc w:val="both"/>
        <w:rPr>
          <w:rFonts w:ascii="Times New Roman" w:hAnsi="Times New Roman"/>
          <w:iCs/>
          <w:lang w:val="ru-RU"/>
        </w:rPr>
      </w:pPr>
      <w:r w:rsidRPr="00673263">
        <w:rPr>
          <w:rFonts w:ascii="Times New Roman" w:hAnsi="Times New Roman"/>
          <w:iCs/>
          <w:lang w:val="ru-RU"/>
        </w:rPr>
        <w:t>обучение приемам правильного дыхания;</w:t>
      </w:r>
    </w:p>
    <w:p w:rsidR="00100ACD" w:rsidRPr="00673263" w:rsidRDefault="00100ACD" w:rsidP="00CE6D6A">
      <w:pPr>
        <w:numPr>
          <w:ilvl w:val="0"/>
          <w:numId w:val="10"/>
        </w:numPr>
        <w:ind w:left="-13" w:firstLine="0"/>
        <w:jc w:val="both"/>
        <w:rPr>
          <w:rFonts w:ascii="Times New Roman" w:hAnsi="Times New Roman"/>
          <w:iCs/>
          <w:lang w:val="ru-RU"/>
        </w:rPr>
      </w:pPr>
      <w:r w:rsidRPr="00673263">
        <w:rPr>
          <w:rFonts w:ascii="Times New Roman" w:hAnsi="Times New Roman"/>
          <w:iCs/>
          <w:lang w:val="ru-RU"/>
        </w:rPr>
        <w:t>обучение комплексу упражнений, способствующих разв</w:t>
      </w:r>
      <w:r w:rsidR="00673263" w:rsidRPr="00673263">
        <w:rPr>
          <w:rFonts w:ascii="Times New Roman" w:hAnsi="Times New Roman"/>
          <w:iCs/>
          <w:lang w:val="ru-RU"/>
        </w:rPr>
        <w:t>итию двигательного аппарата ребё</w:t>
      </w:r>
      <w:r w:rsidRPr="00673263">
        <w:rPr>
          <w:rFonts w:ascii="Times New Roman" w:hAnsi="Times New Roman"/>
          <w:iCs/>
          <w:lang w:val="ru-RU"/>
        </w:rPr>
        <w:t>нка;</w:t>
      </w:r>
    </w:p>
    <w:p w:rsidR="00100ACD" w:rsidRPr="00673263" w:rsidRDefault="00100ACD" w:rsidP="00CE6D6A">
      <w:pPr>
        <w:numPr>
          <w:ilvl w:val="0"/>
          <w:numId w:val="10"/>
        </w:numPr>
        <w:ind w:left="-13" w:firstLine="0"/>
        <w:jc w:val="both"/>
        <w:rPr>
          <w:rFonts w:ascii="Times New Roman" w:hAnsi="Times New Roman"/>
          <w:iCs/>
          <w:lang w:val="ru-RU"/>
        </w:rPr>
      </w:pPr>
      <w:r w:rsidRPr="00673263">
        <w:rPr>
          <w:rFonts w:ascii="Times New Roman" w:hAnsi="Times New Roman"/>
          <w:iCs/>
          <w:lang w:val="ru-RU"/>
        </w:rPr>
        <w:t>обогащение словарного запаса учащих</w:t>
      </w:r>
      <w:r w:rsidR="00576921" w:rsidRPr="00673263">
        <w:rPr>
          <w:rFonts w:ascii="Times New Roman" w:hAnsi="Times New Roman"/>
          <w:iCs/>
          <w:lang w:val="ru-RU"/>
        </w:rPr>
        <w:t>ся в области специальных знаний;</w:t>
      </w:r>
    </w:p>
    <w:p w:rsidR="00100ACD" w:rsidRPr="00673263" w:rsidRDefault="00100ACD" w:rsidP="00CE6D6A">
      <w:pPr>
        <w:numPr>
          <w:ilvl w:val="0"/>
          <w:numId w:val="10"/>
        </w:numPr>
        <w:ind w:left="-13" w:firstLine="0"/>
        <w:jc w:val="both"/>
        <w:rPr>
          <w:rFonts w:ascii="Times New Roman" w:hAnsi="Times New Roman"/>
          <w:lang w:val="ru-RU"/>
        </w:rPr>
      </w:pPr>
      <w:r w:rsidRPr="00673263">
        <w:rPr>
          <w:rFonts w:ascii="Times New Roman" w:hAnsi="Times New Roman"/>
          <w:lang w:val="ru-RU"/>
        </w:rPr>
        <w:t xml:space="preserve">развитие способности к анализу двигательной активности </w:t>
      </w:r>
      <w:r w:rsidR="00576921" w:rsidRPr="00673263">
        <w:rPr>
          <w:rFonts w:ascii="Times New Roman" w:hAnsi="Times New Roman"/>
          <w:lang w:val="ru-RU"/>
        </w:rPr>
        <w:t xml:space="preserve">и координации </w:t>
      </w:r>
      <w:r w:rsidRPr="00673263">
        <w:rPr>
          <w:rFonts w:ascii="Times New Roman" w:hAnsi="Times New Roman"/>
          <w:lang w:val="ru-RU"/>
        </w:rPr>
        <w:t>своего организма;</w:t>
      </w:r>
    </w:p>
    <w:p w:rsidR="00100ACD" w:rsidRPr="00673263" w:rsidRDefault="00100ACD" w:rsidP="00CE6D6A">
      <w:pPr>
        <w:numPr>
          <w:ilvl w:val="0"/>
          <w:numId w:val="10"/>
        </w:numPr>
        <w:ind w:left="-13" w:firstLine="0"/>
        <w:jc w:val="both"/>
        <w:rPr>
          <w:rFonts w:ascii="Times New Roman" w:hAnsi="Times New Roman"/>
          <w:lang w:val="ru-RU"/>
        </w:rPr>
      </w:pPr>
      <w:r w:rsidRPr="00673263">
        <w:rPr>
          <w:rFonts w:ascii="Times New Roman" w:hAnsi="Times New Roman"/>
          <w:lang w:val="ru-RU"/>
        </w:rPr>
        <w:t>развитие темпово-ритмической памяти учащихся;</w:t>
      </w:r>
      <w:r w:rsidRPr="00673263">
        <w:rPr>
          <w:rFonts w:ascii="Times New Roman" w:hAnsi="Times New Roman"/>
          <w:lang w:val="ru-RU"/>
        </w:rPr>
        <w:tab/>
      </w:r>
    </w:p>
    <w:p w:rsidR="00100ACD" w:rsidRPr="00673263" w:rsidRDefault="00100ACD" w:rsidP="00CE6D6A">
      <w:pPr>
        <w:numPr>
          <w:ilvl w:val="0"/>
          <w:numId w:val="10"/>
        </w:numPr>
        <w:ind w:left="-13" w:firstLine="0"/>
        <w:jc w:val="both"/>
        <w:rPr>
          <w:rFonts w:ascii="Times New Roman" w:hAnsi="Times New Roman"/>
          <w:lang w:val="ru-RU"/>
        </w:rPr>
      </w:pPr>
      <w:r w:rsidRPr="00673263">
        <w:rPr>
          <w:rFonts w:ascii="Times New Roman" w:hAnsi="Times New Roman"/>
          <w:lang w:val="ru-RU"/>
        </w:rPr>
        <w:t>воспитание организова</w:t>
      </w:r>
      <w:r w:rsidR="00673263" w:rsidRPr="00673263">
        <w:rPr>
          <w:rFonts w:ascii="Times New Roman" w:hAnsi="Times New Roman"/>
          <w:lang w:val="ru-RU"/>
        </w:rPr>
        <w:t>нности, дисциплинированности, чё</w:t>
      </w:r>
      <w:r w:rsidRPr="00673263">
        <w:rPr>
          <w:rFonts w:ascii="Times New Roman" w:hAnsi="Times New Roman"/>
          <w:lang w:val="ru-RU"/>
        </w:rPr>
        <w:t xml:space="preserve">ткости, аккуратности; </w:t>
      </w:r>
    </w:p>
    <w:p w:rsidR="00CE6D6A" w:rsidRPr="00AA0277" w:rsidRDefault="00100ACD" w:rsidP="00CE6D6A">
      <w:pPr>
        <w:numPr>
          <w:ilvl w:val="0"/>
          <w:numId w:val="10"/>
        </w:numPr>
        <w:ind w:left="-13" w:firstLine="0"/>
        <w:jc w:val="both"/>
        <w:rPr>
          <w:rFonts w:ascii="Times New Roman" w:hAnsi="Times New Roman"/>
          <w:lang w:val="ru-RU"/>
        </w:rPr>
      </w:pPr>
      <w:r w:rsidRPr="00673263">
        <w:rPr>
          <w:rFonts w:ascii="Times New Roman" w:hAnsi="Times New Roman"/>
          <w:lang w:val="ru-RU"/>
        </w:rPr>
        <w:t>воспитание важнейших психофизических  качеств двигательного аппарата в сочетании с моральными и волевыми качествами личности – силы, выносливости, ловкости, быстроты, координации.</w:t>
      </w:r>
    </w:p>
    <w:p w:rsidR="00673263" w:rsidRDefault="00AA0277" w:rsidP="00AA0277">
      <w:pPr>
        <w:pStyle w:val="Body1"/>
        <w:jc w:val="both"/>
        <w:rPr>
          <w:rFonts w:ascii="Times New Roman" w:hAnsi="Times New Roman"/>
          <w:lang w:val="ru-RU"/>
        </w:rPr>
      </w:pPr>
      <w:r>
        <w:rPr>
          <w:rFonts w:ascii="Times New Roman" w:hAnsi="Times New Roman"/>
          <w:lang w:val="ru-RU"/>
        </w:rPr>
        <w:t xml:space="preserve">          </w:t>
      </w:r>
      <w:r w:rsidR="00673263" w:rsidRPr="00673263">
        <w:rPr>
          <w:rFonts w:ascii="Times New Roman" w:hAnsi="Times New Roman"/>
          <w:lang w:val="ru-RU"/>
        </w:rPr>
        <w:t>Материально-техническая база образовательного учреждения соответствует санитарным и противопожарным нормам, нормам охраны труда. Учебные аудитории для мелкогрупповых занятий по учебному предмету «Гимнастика» оборудованы балетными станками, зеркалами размером 7 м х 2 м, для проведения занятий необходим музыкальный инструмент.</w:t>
      </w:r>
    </w:p>
    <w:p w:rsidR="00AA0277" w:rsidRPr="00673263" w:rsidRDefault="00AA0277" w:rsidP="00AA0277">
      <w:pPr>
        <w:pStyle w:val="Body1"/>
        <w:jc w:val="both"/>
        <w:rPr>
          <w:rFonts w:ascii="Times New Roman" w:hAnsi="Times New Roman"/>
          <w:lang w:val="ru-RU"/>
        </w:rPr>
      </w:pPr>
    </w:p>
    <w:p w:rsidR="00412C16" w:rsidRPr="009D2DA4" w:rsidRDefault="00412C16" w:rsidP="00CE6D6A">
      <w:pPr>
        <w:pStyle w:val="Body1"/>
        <w:ind w:firstLine="709"/>
        <w:jc w:val="both"/>
        <w:rPr>
          <w:rFonts w:ascii="Times New Roman" w:hAnsi="Times New Roman"/>
          <w:sz w:val="16"/>
          <w:szCs w:val="16"/>
          <w:lang w:val="ru-RU"/>
        </w:rPr>
      </w:pPr>
    </w:p>
    <w:p w:rsidR="00100ACD" w:rsidRDefault="00100ACD" w:rsidP="00CE6D6A">
      <w:pPr>
        <w:pStyle w:val="Body1"/>
        <w:jc w:val="center"/>
        <w:rPr>
          <w:rFonts w:ascii="Times New Roman" w:hAnsi="Times New Roman"/>
          <w:b/>
          <w:sz w:val="32"/>
          <w:szCs w:val="32"/>
          <w:lang w:val="ru-RU"/>
        </w:rPr>
      </w:pPr>
      <w:r w:rsidRPr="00673263">
        <w:rPr>
          <w:rFonts w:ascii="Times New Roman" w:hAnsi="Times New Roman"/>
          <w:b/>
          <w:sz w:val="32"/>
          <w:szCs w:val="32"/>
        </w:rPr>
        <w:t>II</w:t>
      </w:r>
      <w:r w:rsidRPr="00673263">
        <w:rPr>
          <w:rFonts w:ascii="Times New Roman" w:hAnsi="Times New Roman"/>
          <w:b/>
          <w:sz w:val="32"/>
          <w:szCs w:val="32"/>
          <w:lang w:val="ru-RU"/>
        </w:rPr>
        <w:t>.</w:t>
      </w:r>
      <w:r w:rsidRPr="00673263">
        <w:rPr>
          <w:rFonts w:ascii="Times New Roman" w:hAnsi="Times New Roman"/>
          <w:b/>
          <w:sz w:val="32"/>
          <w:szCs w:val="32"/>
          <w:lang w:val="ru-RU"/>
        </w:rPr>
        <w:tab/>
      </w:r>
      <w:r w:rsidR="00673263" w:rsidRPr="00673263">
        <w:rPr>
          <w:rFonts w:ascii="Times New Roman" w:hAnsi="Times New Roman"/>
          <w:b/>
          <w:sz w:val="32"/>
          <w:szCs w:val="32"/>
          <w:lang w:val="ru-RU"/>
        </w:rPr>
        <w:t>СОДЕРЖАНИЕ УЧЕБНОГО ПРЕДМЕТА</w:t>
      </w:r>
    </w:p>
    <w:p w:rsidR="00673263" w:rsidRPr="00673263" w:rsidRDefault="00673263" w:rsidP="00CE6D6A">
      <w:pPr>
        <w:pStyle w:val="Body1"/>
        <w:jc w:val="center"/>
        <w:rPr>
          <w:rFonts w:ascii="Times New Roman" w:hAnsi="Times New Roman"/>
          <w:sz w:val="32"/>
          <w:szCs w:val="32"/>
          <w:lang w:val="ru-RU"/>
        </w:rPr>
      </w:pPr>
    </w:p>
    <w:p w:rsidR="00100ACD" w:rsidRPr="00673263" w:rsidRDefault="00100ACD" w:rsidP="00CE6D6A">
      <w:pPr>
        <w:pStyle w:val="16"/>
        <w:ind w:left="0" w:firstLine="809"/>
        <w:jc w:val="both"/>
        <w:rPr>
          <w:rFonts w:ascii="Times New Roman" w:hAnsi="Times New Roman"/>
          <w:lang w:val="ru-RU"/>
        </w:rPr>
      </w:pPr>
      <w:r w:rsidRPr="00673263">
        <w:rPr>
          <w:rFonts w:ascii="Times New Roman" w:hAnsi="Times New Roman"/>
          <w:lang w:val="ru-RU"/>
        </w:rPr>
        <w:t>Настоящая программа отражает разнообразие специальных упражнений для выработки большого числа новых  все усложняющихся двигательных навыков, а также возможность индивидуального подхода к каждому ученику</w:t>
      </w:r>
    </w:p>
    <w:p w:rsidR="00100ACD" w:rsidRPr="00673263" w:rsidRDefault="00100ACD" w:rsidP="00CE6D6A">
      <w:pPr>
        <w:pStyle w:val="16"/>
        <w:ind w:left="0" w:firstLine="709"/>
        <w:jc w:val="both"/>
        <w:rPr>
          <w:rFonts w:ascii="Times New Roman" w:hAnsi="Times New Roman"/>
          <w:lang w:val="ru-RU"/>
        </w:rPr>
      </w:pPr>
      <w:r w:rsidRPr="00673263">
        <w:rPr>
          <w:rFonts w:ascii="Times New Roman" w:hAnsi="Times New Roman"/>
          <w:lang w:val="ru-RU"/>
        </w:rPr>
        <w:t xml:space="preserve">Преподаватель в работе  должен учитывать, что большинство упражнений предназначаются для  исполнения, а остальные - для работы в классе или просто ознакомления. Следовательно, преподаватель может устанавливать степень завершенности работы по освоению движений гимнастики. </w:t>
      </w:r>
    </w:p>
    <w:p w:rsidR="00100ACD" w:rsidRPr="00673263" w:rsidRDefault="00100ACD" w:rsidP="00CE6D6A">
      <w:pPr>
        <w:ind w:left="52" w:firstLine="639"/>
        <w:jc w:val="both"/>
        <w:rPr>
          <w:rFonts w:ascii="Times New Roman" w:hAnsi="Times New Roman"/>
          <w:lang w:val="ru-RU"/>
        </w:rPr>
      </w:pPr>
      <w:r w:rsidRPr="00673263">
        <w:rPr>
          <w:rFonts w:ascii="Times New Roman" w:hAnsi="Times New Roman"/>
          <w:lang w:val="ru-RU"/>
        </w:rPr>
        <w:t>В  гимнастике требуются  определенные навыки  владения   своим телом такие  как:</w:t>
      </w:r>
    </w:p>
    <w:p w:rsidR="00100ACD" w:rsidRPr="00673263" w:rsidRDefault="00100ACD" w:rsidP="00CE6D6A">
      <w:pPr>
        <w:pStyle w:val="Body1"/>
        <w:numPr>
          <w:ilvl w:val="0"/>
          <w:numId w:val="4"/>
        </w:numPr>
        <w:tabs>
          <w:tab w:val="left" w:pos="993"/>
          <w:tab w:val="left" w:pos="2552"/>
        </w:tabs>
        <w:ind w:left="0" w:firstLine="709"/>
        <w:jc w:val="both"/>
        <w:rPr>
          <w:rFonts w:ascii="Times New Roman" w:hAnsi="Times New Roman"/>
          <w:lang w:val="ru-RU"/>
        </w:rPr>
      </w:pPr>
      <w:r w:rsidRPr="00673263">
        <w:rPr>
          <w:rFonts w:ascii="Times New Roman" w:hAnsi="Times New Roman"/>
          <w:lang w:val="ru-RU"/>
        </w:rPr>
        <w:t>ловкость;</w:t>
      </w:r>
    </w:p>
    <w:p w:rsidR="00100ACD" w:rsidRPr="00673263" w:rsidRDefault="00100ACD" w:rsidP="00CE6D6A">
      <w:pPr>
        <w:pStyle w:val="Body1"/>
        <w:numPr>
          <w:ilvl w:val="0"/>
          <w:numId w:val="4"/>
        </w:numPr>
        <w:tabs>
          <w:tab w:val="left" w:pos="993"/>
          <w:tab w:val="left" w:pos="2552"/>
        </w:tabs>
        <w:ind w:left="0" w:firstLine="709"/>
        <w:jc w:val="both"/>
        <w:rPr>
          <w:rFonts w:ascii="Times New Roman" w:hAnsi="Times New Roman"/>
          <w:color w:val="auto"/>
          <w:lang w:val="ru-RU"/>
        </w:rPr>
      </w:pPr>
      <w:r w:rsidRPr="00673263">
        <w:rPr>
          <w:rFonts w:ascii="Times New Roman" w:hAnsi="Times New Roman"/>
          <w:color w:val="auto"/>
          <w:lang w:val="ru-RU"/>
        </w:rPr>
        <w:t xml:space="preserve">гибкость; </w:t>
      </w:r>
    </w:p>
    <w:p w:rsidR="00100ACD" w:rsidRPr="00673263" w:rsidRDefault="00100ACD" w:rsidP="00CE6D6A">
      <w:pPr>
        <w:pStyle w:val="Body1"/>
        <w:numPr>
          <w:ilvl w:val="0"/>
          <w:numId w:val="4"/>
        </w:numPr>
        <w:tabs>
          <w:tab w:val="left" w:pos="993"/>
          <w:tab w:val="left" w:pos="2552"/>
        </w:tabs>
        <w:ind w:left="0" w:firstLine="709"/>
        <w:jc w:val="both"/>
        <w:rPr>
          <w:rFonts w:ascii="Times New Roman" w:hAnsi="Times New Roman"/>
          <w:color w:val="auto"/>
          <w:lang w:val="ru-RU"/>
        </w:rPr>
      </w:pPr>
      <w:r w:rsidRPr="00673263">
        <w:rPr>
          <w:rFonts w:ascii="Times New Roman" w:hAnsi="Times New Roman"/>
          <w:color w:val="auto"/>
          <w:lang w:val="ru-RU"/>
        </w:rPr>
        <w:lastRenderedPageBreak/>
        <w:t>сила мышц;</w:t>
      </w:r>
    </w:p>
    <w:p w:rsidR="00100ACD" w:rsidRPr="00673263" w:rsidRDefault="00100ACD" w:rsidP="00CE6D6A">
      <w:pPr>
        <w:pStyle w:val="Body1"/>
        <w:numPr>
          <w:ilvl w:val="0"/>
          <w:numId w:val="4"/>
        </w:numPr>
        <w:tabs>
          <w:tab w:val="left" w:pos="993"/>
          <w:tab w:val="left" w:pos="2552"/>
        </w:tabs>
        <w:ind w:left="0" w:firstLine="709"/>
        <w:jc w:val="both"/>
        <w:rPr>
          <w:rFonts w:ascii="Times New Roman" w:hAnsi="Times New Roman"/>
          <w:color w:val="auto"/>
          <w:lang w:val="ru-RU"/>
        </w:rPr>
      </w:pPr>
      <w:r w:rsidRPr="00673263">
        <w:rPr>
          <w:rFonts w:ascii="Times New Roman" w:hAnsi="Times New Roman"/>
          <w:color w:val="auto"/>
          <w:lang w:val="ru-RU"/>
        </w:rPr>
        <w:t>быстрота реакции;</w:t>
      </w:r>
    </w:p>
    <w:p w:rsidR="00511A94" w:rsidRPr="00673263" w:rsidRDefault="00100ACD" w:rsidP="00CE6D6A">
      <w:pPr>
        <w:pStyle w:val="Body1"/>
        <w:numPr>
          <w:ilvl w:val="0"/>
          <w:numId w:val="4"/>
        </w:numPr>
        <w:tabs>
          <w:tab w:val="left" w:pos="993"/>
          <w:tab w:val="left" w:pos="2552"/>
        </w:tabs>
        <w:ind w:left="0" w:firstLine="709"/>
        <w:jc w:val="both"/>
        <w:rPr>
          <w:rFonts w:ascii="Times New Roman" w:hAnsi="Times New Roman"/>
          <w:color w:val="0D0D0D"/>
          <w:lang w:val="ru-RU"/>
        </w:rPr>
      </w:pPr>
      <w:r w:rsidRPr="00673263">
        <w:rPr>
          <w:rFonts w:ascii="Times New Roman" w:hAnsi="Times New Roman"/>
          <w:color w:val="auto"/>
          <w:lang w:val="ru-RU"/>
        </w:rPr>
        <w:t>координация движений</w:t>
      </w:r>
      <w:r w:rsidRPr="00673263">
        <w:rPr>
          <w:rFonts w:ascii="Times New Roman" w:hAnsi="Times New Roman"/>
          <w:color w:val="0D0D0D"/>
          <w:lang w:val="ru-RU"/>
        </w:rPr>
        <w:t>.</w:t>
      </w:r>
    </w:p>
    <w:p w:rsidR="00412C16" w:rsidRPr="00673263" w:rsidRDefault="00412C16" w:rsidP="00CE6D6A">
      <w:pPr>
        <w:pStyle w:val="Body1"/>
        <w:rPr>
          <w:rFonts w:ascii="Times New Roman" w:hAnsi="Times New Roman"/>
          <w:b/>
          <w:lang w:val="ru-RU"/>
        </w:rPr>
      </w:pPr>
    </w:p>
    <w:p w:rsidR="00100ACD" w:rsidRPr="00673263" w:rsidRDefault="00100ACD" w:rsidP="00CE6D6A">
      <w:pPr>
        <w:pStyle w:val="Body1"/>
        <w:jc w:val="center"/>
        <w:rPr>
          <w:rFonts w:ascii="Times New Roman" w:hAnsi="Times New Roman"/>
          <w:b/>
          <w:lang w:val="ru-RU"/>
        </w:rPr>
      </w:pPr>
      <w:r w:rsidRPr="00673263">
        <w:rPr>
          <w:rFonts w:ascii="Times New Roman" w:hAnsi="Times New Roman"/>
          <w:b/>
          <w:lang w:val="ru-RU"/>
        </w:rPr>
        <w:t xml:space="preserve">Срок обучения </w:t>
      </w:r>
      <w:r w:rsidR="00E229C6" w:rsidRPr="00673263">
        <w:rPr>
          <w:rFonts w:ascii="Times New Roman" w:hAnsi="Times New Roman"/>
          <w:b/>
          <w:lang w:val="ru-RU"/>
        </w:rPr>
        <w:t>2 года</w:t>
      </w:r>
    </w:p>
    <w:p w:rsidR="00100ACD" w:rsidRPr="00673263" w:rsidRDefault="00100ACD" w:rsidP="00CE6D6A">
      <w:pPr>
        <w:pStyle w:val="Body1"/>
        <w:jc w:val="both"/>
        <w:rPr>
          <w:rFonts w:ascii="Times New Roman" w:hAnsi="Times New Roman"/>
          <w:b/>
          <w:lang w:val="ru-RU"/>
        </w:rPr>
      </w:pPr>
      <w:r w:rsidRPr="00673263">
        <w:rPr>
          <w:rFonts w:ascii="Times New Roman" w:hAnsi="Times New Roman"/>
          <w:b/>
          <w:lang w:val="ru-RU"/>
        </w:rPr>
        <w:t xml:space="preserve">1 класс  </w:t>
      </w:r>
    </w:p>
    <w:p w:rsidR="00100ACD" w:rsidRPr="00673263" w:rsidRDefault="00100ACD" w:rsidP="00CE6D6A">
      <w:pPr>
        <w:jc w:val="both"/>
        <w:rPr>
          <w:rFonts w:ascii="Times New Roman" w:hAnsi="Times New Roman"/>
          <w:lang w:val="ru-RU"/>
        </w:rPr>
      </w:pPr>
      <w:r w:rsidRPr="00673263">
        <w:rPr>
          <w:rFonts w:ascii="Times New Roman" w:hAnsi="Times New Roman"/>
          <w:b/>
          <w:i/>
          <w:lang w:val="ru-RU"/>
        </w:rPr>
        <w:t>Цель:</w:t>
      </w:r>
      <w:r w:rsidRPr="00673263">
        <w:rPr>
          <w:rFonts w:ascii="Times New Roman" w:hAnsi="Times New Roman"/>
          <w:lang w:val="ru-RU"/>
        </w:rPr>
        <w:t xml:space="preserve">  ознакомление учащихся с</w:t>
      </w:r>
      <w:r w:rsidR="00673263">
        <w:rPr>
          <w:rFonts w:ascii="Times New Roman" w:hAnsi="Times New Roman"/>
          <w:lang w:val="ru-RU"/>
        </w:rPr>
        <w:t xml:space="preserve"> </w:t>
      </w:r>
      <w:r w:rsidRPr="00673263">
        <w:rPr>
          <w:rFonts w:ascii="Times New Roman" w:hAnsi="Times New Roman"/>
          <w:lang w:val="ru-RU"/>
        </w:rPr>
        <w:t>работой опорно-двигательного аппарата, укрепление общеф</w:t>
      </w:r>
      <w:r w:rsidR="00716F15" w:rsidRPr="00673263">
        <w:rPr>
          <w:rFonts w:ascii="Times New Roman" w:hAnsi="Times New Roman"/>
          <w:lang w:val="ru-RU"/>
        </w:rPr>
        <w:t xml:space="preserve">изического состояния учащихся. </w:t>
      </w:r>
    </w:p>
    <w:p w:rsidR="00100ACD" w:rsidRPr="00673263" w:rsidRDefault="00100ACD" w:rsidP="00CE6D6A">
      <w:pPr>
        <w:jc w:val="both"/>
        <w:rPr>
          <w:rFonts w:ascii="Times New Roman" w:hAnsi="Times New Roman"/>
          <w:b/>
          <w:i/>
          <w:iCs/>
          <w:lang w:val="ru-RU"/>
        </w:rPr>
      </w:pPr>
      <w:r w:rsidRPr="00673263">
        <w:rPr>
          <w:rFonts w:ascii="Times New Roman" w:hAnsi="Times New Roman"/>
          <w:b/>
          <w:i/>
          <w:iCs/>
          <w:lang w:val="ru-RU"/>
        </w:rPr>
        <w:t>Задачи:</w:t>
      </w:r>
    </w:p>
    <w:p w:rsidR="00100ACD" w:rsidRPr="00673263" w:rsidRDefault="00100ACD" w:rsidP="00CE6D6A">
      <w:pPr>
        <w:jc w:val="both"/>
        <w:rPr>
          <w:rFonts w:ascii="Times New Roman" w:hAnsi="Times New Roman"/>
          <w:iCs/>
          <w:lang w:val="ru-RU"/>
        </w:rPr>
      </w:pPr>
      <w:r w:rsidRPr="00673263">
        <w:rPr>
          <w:rFonts w:ascii="Times New Roman" w:hAnsi="Times New Roman"/>
          <w:iCs/>
          <w:lang w:val="ru-RU"/>
        </w:rPr>
        <w:t>-  укрепление общефизического состояния учащихся;</w:t>
      </w:r>
    </w:p>
    <w:p w:rsidR="00100ACD" w:rsidRPr="00673263" w:rsidRDefault="00100ACD" w:rsidP="00CE6D6A">
      <w:pPr>
        <w:jc w:val="both"/>
        <w:rPr>
          <w:rFonts w:ascii="Times New Roman" w:hAnsi="Times New Roman"/>
          <w:iCs/>
          <w:lang w:val="ru-RU"/>
        </w:rPr>
      </w:pPr>
      <w:r w:rsidRPr="00673263">
        <w:rPr>
          <w:rFonts w:ascii="Times New Roman" w:hAnsi="Times New Roman"/>
          <w:iCs/>
          <w:lang w:val="ru-RU"/>
        </w:rPr>
        <w:t>-  развитие элементарных навыков координации;</w:t>
      </w:r>
    </w:p>
    <w:p w:rsidR="00100ACD" w:rsidRPr="00673263" w:rsidRDefault="00100ACD" w:rsidP="00CE6D6A">
      <w:pPr>
        <w:jc w:val="both"/>
        <w:rPr>
          <w:rFonts w:ascii="Times New Roman" w:hAnsi="Times New Roman"/>
          <w:iCs/>
          <w:lang w:val="ru-RU"/>
        </w:rPr>
      </w:pPr>
      <w:r w:rsidRPr="00673263">
        <w:rPr>
          <w:rFonts w:ascii="Times New Roman" w:hAnsi="Times New Roman"/>
          <w:iCs/>
          <w:lang w:val="ru-RU"/>
        </w:rPr>
        <w:t>- развитие выворотности ног при помощи специальных упражнений, которые помогут учащимся овладеть  основными позициями  классического танца;</w:t>
      </w:r>
    </w:p>
    <w:p w:rsidR="00563907" w:rsidRPr="00563907" w:rsidRDefault="00563907" w:rsidP="00CE6D6A">
      <w:pPr>
        <w:suppressAutoHyphens w:val="0"/>
        <w:ind w:left="7224" w:firstLine="567"/>
        <w:rPr>
          <w:rFonts w:ascii="Times New Roman" w:eastAsia="Times New Roman" w:hAnsi="Times New Roman" w:cs="Times New Roman"/>
          <w:kern w:val="0"/>
          <w:sz w:val="28"/>
          <w:szCs w:val="28"/>
          <w:lang w:val="ru-RU" w:eastAsia="ru-RU" w:bidi="ar-SA"/>
        </w:rPr>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
        <w:gridCol w:w="7578"/>
        <w:gridCol w:w="1849"/>
      </w:tblGrid>
      <w:tr w:rsidR="00563907" w:rsidRPr="00563907" w:rsidTr="008510E8">
        <w:trPr>
          <w:trHeight w:val="335"/>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b/>
                <w:kern w:val="0"/>
                <w:lang w:val="ru-RU" w:eastAsia="ru-RU" w:bidi="ar-SA"/>
              </w:rPr>
            </w:pPr>
            <w:r w:rsidRPr="002C0896">
              <w:rPr>
                <w:rFonts w:ascii="Times New Roman" w:eastAsia="Times New Roman" w:hAnsi="Times New Roman" w:cs="Times New Roman"/>
                <w:b/>
                <w:kern w:val="0"/>
                <w:lang w:val="ru-RU" w:eastAsia="ru-RU" w:bidi="ar-SA"/>
              </w:rPr>
              <w:t>№№</w:t>
            </w:r>
          </w:p>
        </w:tc>
        <w:tc>
          <w:tcPr>
            <w:tcW w:w="7578" w:type="dxa"/>
            <w:shd w:val="clear" w:color="auto" w:fill="auto"/>
          </w:tcPr>
          <w:p w:rsidR="00563907" w:rsidRPr="002C0896" w:rsidRDefault="00563907" w:rsidP="00CE6D6A">
            <w:pPr>
              <w:suppressAutoHyphens w:val="0"/>
              <w:jc w:val="center"/>
              <w:rPr>
                <w:rFonts w:ascii="Times New Roman" w:eastAsia="Times New Roman" w:hAnsi="Times New Roman" w:cs="Times New Roman"/>
                <w:b/>
                <w:kern w:val="0"/>
                <w:lang w:val="ru-RU" w:eastAsia="ru-RU" w:bidi="ar-SA"/>
              </w:rPr>
            </w:pPr>
            <w:r w:rsidRPr="002C0896">
              <w:rPr>
                <w:rFonts w:ascii="Times New Roman" w:eastAsia="Times New Roman" w:hAnsi="Times New Roman" w:cs="Times New Roman"/>
                <w:b/>
                <w:kern w:val="0"/>
                <w:lang w:val="ru-RU" w:eastAsia="ru-RU" w:bidi="ar-SA"/>
              </w:rPr>
              <w:t>Наименование тем</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b/>
                <w:kern w:val="0"/>
                <w:lang w:val="ru-RU" w:eastAsia="ru-RU" w:bidi="ar-SA"/>
              </w:rPr>
            </w:pPr>
            <w:r w:rsidRPr="002C0896">
              <w:rPr>
                <w:rFonts w:ascii="Times New Roman" w:eastAsia="Times New Roman" w:hAnsi="Times New Roman" w:cs="Times New Roman"/>
                <w:b/>
                <w:kern w:val="0"/>
                <w:lang w:val="ru-RU" w:eastAsia="ru-RU" w:bidi="ar-SA"/>
              </w:rPr>
              <w:t>кол-во часов</w:t>
            </w:r>
          </w:p>
        </w:tc>
      </w:tr>
      <w:tr w:rsidR="00563907" w:rsidRPr="00563907" w:rsidTr="008510E8">
        <w:trPr>
          <w:trHeight w:val="224"/>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1.</w:t>
            </w:r>
          </w:p>
        </w:tc>
        <w:tc>
          <w:tcPr>
            <w:tcW w:w="7578" w:type="dxa"/>
            <w:shd w:val="clear" w:color="auto" w:fill="auto"/>
          </w:tcPr>
          <w:p w:rsidR="00563907" w:rsidRPr="002C0896" w:rsidRDefault="00563907" w:rsidP="00CE6D6A">
            <w:pPr>
              <w:jc w:val="both"/>
              <w:rPr>
                <w:rFonts w:ascii="Times New Roman" w:hAnsi="Times New Roman" w:cs="Times New Roman"/>
                <w:bCs/>
                <w:iCs/>
                <w:u w:val="single"/>
                <w:lang w:val="ru-RU"/>
              </w:rPr>
            </w:pPr>
            <w:r w:rsidRPr="002C0896">
              <w:rPr>
                <w:rFonts w:ascii="Times New Roman" w:hAnsi="Times New Roman" w:cs="Times New Roman"/>
                <w:bCs/>
                <w:iCs/>
                <w:u w:val="single"/>
                <w:lang w:val="ru-RU"/>
              </w:rPr>
              <w:t>Упражнения для стоп</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1. Шаги: а) на всей стопе;  б) на полупальцах; в) на пятках</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 xml:space="preserve">2. Сидя на полу, сократить и вытянуть стопы по </w:t>
            </w:r>
            <w:r w:rsidRPr="002C0896">
              <w:rPr>
                <w:rFonts w:ascii="Times New Roman" w:hAnsi="Times New Roman" w:cs="Times New Roman"/>
                <w:iCs/>
              </w:rPr>
              <w:t>VI</w:t>
            </w:r>
            <w:r w:rsidRPr="002C0896">
              <w:rPr>
                <w:rFonts w:ascii="Times New Roman" w:hAnsi="Times New Roman" w:cs="Times New Roman"/>
                <w:iCs/>
                <w:lang w:val="ru-RU"/>
              </w:rPr>
              <w:t xml:space="preserve"> позиции.</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 xml:space="preserve">3. </w:t>
            </w:r>
            <w:r w:rsidRPr="002C0896">
              <w:rPr>
                <w:rFonts w:ascii="Times New Roman" w:hAnsi="Times New Roman" w:cs="Times New Roman"/>
                <w:iCs/>
              </w:rPr>
              <w:t>Rond</w:t>
            </w:r>
            <w:r w:rsidRPr="002C0896">
              <w:rPr>
                <w:rFonts w:ascii="Times New Roman" w:hAnsi="Times New Roman" w:cs="Times New Roman"/>
                <w:iCs/>
                <w:lang w:val="ru-RU"/>
              </w:rPr>
              <w:t xml:space="preserve"> стопами наружу и вовнутрь.</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 xml:space="preserve">4. </w:t>
            </w:r>
            <w:r w:rsidRPr="002C0896">
              <w:rPr>
                <w:rFonts w:ascii="Times New Roman" w:hAnsi="Times New Roman" w:cs="Times New Roman"/>
                <w:iCs/>
              </w:rPr>
              <w:t>Releve</w:t>
            </w:r>
            <w:r w:rsidRPr="002C0896">
              <w:rPr>
                <w:rFonts w:ascii="Times New Roman" w:hAnsi="Times New Roman" w:cs="Times New Roman"/>
                <w:iCs/>
                <w:lang w:val="ru-RU"/>
              </w:rPr>
              <w:t xml:space="preserve"> на полупальцах в  </w:t>
            </w:r>
            <w:r w:rsidRPr="002C0896">
              <w:rPr>
                <w:rFonts w:ascii="Times New Roman" w:hAnsi="Times New Roman" w:cs="Times New Roman"/>
                <w:iCs/>
              </w:rPr>
              <w:t>VI</w:t>
            </w:r>
            <w:r w:rsidRPr="002C0896">
              <w:rPr>
                <w:rFonts w:ascii="Times New Roman" w:hAnsi="Times New Roman" w:cs="Times New Roman"/>
                <w:iCs/>
                <w:lang w:val="ru-RU"/>
              </w:rPr>
              <w:t xml:space="preserve"> позиции  у станка;</w:t>
            </w:r>
          </w:p>
          <w:p w:rsidR="00563907" w:rsidRPr="002C0896" w:rsidRDefault="00673263" w:rsidP="00CE6D6A">
            <w:pPr>
              <w:jc w:val="both"/>
              <w:rPr>
                <w:rFonts w:ascii="Times New Roman" w:hAnsi="Times New Roman" w:cs="Times New Roman"/>
                <w:iCs/>
                <w:lang w:val="ru-RU"/>
              </w:rPr>
            </w:pPr>
            <w:r>
              <w:rPr>
                <w:rFonts w:ascii="Times New Roman" w:hAnsi="Times New Roman" w:cs="Times New Roman"/>
                <w:iCs/>
                <w:lang w:val="ru-RU"/>
              </w:rPr>
              <w:t>5. Упражнения на подъё</w:t>
            </w:r>
            <w:r w:rsidR="00563907" w:rsidRPr="002C0896">
              <w:rPr>
                <w:rFonts w:ascii="Times New Roman" w:hAnsi="Times New Roman" w:cs="Times New Roman"/>
                <w:iCs/>
                <w:lang w:val="ru-RU"/>
              </w:rPr>
              <w:t>мы.</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4</w:t>
            </w:r>
          </w:p>
        </w:tc>
      </w:tr>
      <w:tr w:rsidR="00563907" w:rsidRPr="00563907" w:rsidTr="008510E8">
        <w:trPr>
          <w:trHeight w:val="395"/>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2</w:t>
            </w:r>
          </w:p>
        </w:tc>
        <w:tc>
          <w:tcPr>
            <w:tcW w:w="7578" w:type="dxa"/>
            <w:shd w:val="clear" w:color="auto" w:fill="auto"/>
          </w:tcPr>
          <w:p w:rsidR="00563907" w:rsidRPr="002C0896" w:rsidRDefault="00563907" w:rsidP="00CE6D6A">
            <w:pPr>
              <w:jc w:val="both"/>
              <w:rPr>
                <w:rFonts w:ascii="Times New Roman" w:hAnsi="Times New Roman" w:cs="Times New Roman"/>
                <w:bCs/>
                <w:iCs/>
                <w:u w:val="single"/>
                <w:lang w:val="ru-RU"/>
              </w:rPr>
            </w:pPr>
            <w:r w:rsidRPr="002C0896">
              <w:rPr>
                <w:rFonts w:ascii="Times New Roman" w:hAnsi="Times New Roman" w:cs="Times New Roman"/>
                <w:bCs/>
                <w:iCs/>
                <w:u w:val="single"/>
                <w:lang w:val="ru-RU"/>
              </w:rPr>
              <w:t>Упражнения на выворотность</w:t>
            </w:r>
          </w:p>
          <w:p w:rsidR="00563907" w:rsidRPr="002C0896" w:rsidRDefault="002C0896" w:rsidP="00CE6D6A">
            <w:pPr>
              <w:jc w:val="both"/>
              <w:rPr>
                <w:rFonts w:ascii="Times New Roman" w:hAnsi="Times New Roman" w:cs="Times New Roman"/>
                <w:iCs/>
                <w:lang w:val="ru-RU"/>
              </w:rPr>
            </w:pPr>
            <w:r>
              <w:rPr>
                <w:rFonts w:ascii="Times New Roman" w:hAnsi="Times New Roman" w:cs="Times New Roman"/>
                <w:iCs/>
                <w:lang w:val="ru-RU"/>
              </w:rPr>
              <w:t>1.Лё</w:t>
            </w:r>
            <w:r w:rsidR="00563907" w:rsidRPr="002C0896">
              <w:rPr>
                <w:rFonts w:ascii="Times New Roman" w:hAnsi="Times New Roman" w:cs="Times New Roman"/>
                <w:iCs/>
                <w:lang w:val="ru-RU"/>
              </w:rPr>
              <w:t xml:space="preserve">жа на спине развернуть ноги из </w:t>
            </w:r>
            <w:r w:rsidR="00563907" w:rsidRPr="002C0896">
              <w:rPr>
                <w:rFonts w:ascii="Times New Roman" w:hAnsi="Times New Roman" w:cs="Times New Roman"/>
                <w:iCs/>
              </w:rPr>
              <w:t>VI</w:t>
            </w:r>
            <w:r w:rsidR="00563907" w:rsidRPr="002C0896">
              <w:rPr>
                <w:rFonts w:ascii="Times New Roman" w:hAnsi="Times New Roman" w:cs="Times New Roman"/>
                <w:iCs/>
                <w:lang w:val="ru-RU"/>
              </w:rPr>
              <w:t xml:space="preserve"> позиции в 1.</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 xml:space="preserve">2. </w:t>
            </w:r>
            <w:r w:rsidR="002C0896">
              <w:rPr>
                <w:rFonts w:ascii="Times New Roman" w:hAnsi="Times New Roman" w:cs="Times New Roman"/>
                <w:iCs/>
                <w:lang w:val="ru-RU"/>
              </w:rPr>
              <w:t>«Лягушка» лё</w:t>
            </w:r>
            <w:r w:rsidRPr="002C0896">
              <w:rPr>
                <w:rFonts w:ascii="Times New Roman" w:hAnsi="Times New Roman" w:cs="Times New Roman"/>
                <w:iCs/>
                <w:lang w:val="ru-RU"/>
              </w:rPr>
              <w:t>жа на животе;</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3. «Бабочка»</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4. «Буква «П»</w:t>
            </w:r>
          </w:p>
        </w:tc>
        <w:tc>
          <w:tcPr>
            <w:tcW w:w="1849" w:type="dxa"/>
            <w:shd w:val="clear" w:color="auto" w:fill="auto"/>
          </w:tcPr>
          <w:p w:rsidR="00563907" w:rsidRPr="002C0896" w:rsidRDefault="00563907" w:rsidP="00CE6D6A">
            <w:pPr>
              <w:suppressAutoHyphens w:val="0"/>
              <w:jc w:val="center"/>
              <w:rPr>
                <w:rFonts w:ascii="Times New Roman" w:eastAsia="Batang" w:hAnsi="Times New Roman" w:cs="Times New Roman"/>
                <w:kern w:val="0"/>
                <w:lang w:val="ru-RU" w:eastAsia="ru-RU" w:bidi="ar-SA"/>
              </w:rPr>
            </w:pPr>
            <w:r w:rsidRPr="002C0896">
              <w:rPr>
                <w:rFonts w:ascii="Times New Roman" w:eastAsia="Batang" w:hAnsi="Times New Roman" w:cs="Times New Roman"/>
                <w:kern w:val="0"/>
                <w:lang w:val="ru-RU" w:eastAsia="ru-RU" w:bidi="ar-SA"/>
              </w:rPr>
              <w:t>4</w:t>
            </w:r>
          </w:p>
        </w:tc>
      </w:tr>
      <w:tr w:rsidR="00563907" w:rsidRPr="00563907" w:rsidTr="008510E8">
        <w:trPr>
          <w:trHeight w:val="526"/>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3.</w:t>
            </w:r>
          </w:p>
        </w:tc>
        <w:tc>
          <w:tcPr>
            <w:tcW w:w="7578" w:type="dxa"/>
            <w:shd w:val="clear" w:color="auto" w:fill="auto"/>
          </w:tcPr>
          <w:p w:rsidR="00563907" w:rsidRPr="002C0896" w:rsidRDefault="002C0896" w:rsidP="00CE6D6A">
            <w:pPr>
              <w:jc w:val="both"/>
              <w:rPr>
                <w:rFonts w:ascii="Times New Roman" w:hAnsi="Times New Roman" w:cs="Times New Roman"/>
                <w:bCs/>
                <w:iCs/>
                <w:u w:val="single"/>
                <w:lang w:val="ru-RU"/>
              </w:rPr>
            </w:pPr>
            <w:r>
              <w:rPr>
                <w:rFonts w:ascii="Times New Roman" w:hAnsi="Times New Roman" w:cs="Times New Roman"/>
                <w:bCs/>
                <w:iCs/>
                <w:u w:val="single"/>
                <w:lang w:val="ru-RU"/>
              </w:rPr>
              <w:t>Упражнения на гибкость вперё</w:t>
            </w:r>
            <w:r w:rsidR="00563907" w:rsidRPr="002C0896">
              <w:rPr>
                <w:rFonts w:ascii="Times New Roman" w:hAnsi="Times New Roman" w:cs="Times New Roman"/>
                <w:bCs/>
                <w:iCs/>
                <w:u w:val="single"/>
                <w:lang w:val="ru-RU"/>
              </w:rPr>
              <w:t>д</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 xml:space="preserve">1. «Складочка» по </w:t>
            </w:r>
            <w:r w:rsidRPr="002C0896">
              <w:rPr>
                <w:rFonts w:ascii="Times New Roman" w:hAnsi="Times New Roman" w:cs="Times New Roman"/>
                <w:iCs/>
              </w:rPr>
              <w:t>VI</w:t>
            </w:r>
            <w:r w:rsidRPr="002C0896">
              <w:rPr>
                <w:rFonts w:ascii="Times New Roman" w:hAnsi="Times New Roman" w:cs="Times New Roman"/>
                <w:iCs/>
                <w:lang w:val="ru-RU"/>
              </w:rPr>
              <w:t xml:space="preserve"> позиции с обхватом рук за стопы.</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 xml:space="preserve">2. «Складочка» по </w:t>
            </w:r>
            <w:r w:rsidRPr="002C0896">
              <w:rPr>
                <w:rFonts w:ascii="Times New Roman" w:hAnsi="Times New Roman" w:cs="Times New Roman"/>
                <w:iCs/>
              </w:rPr>
              <w:t>I</w:t>
            </w:r>
            <w:r w:rsidRPr="002C0896">
              <w:rPr>
                <w:rFonts w:ascii="Times New Roman" w:hAnsi="Times New Roman" w:cs="Times New Roman"/>
                <w:iCs/>
                <w:lang w:val="ru-RU"/>
              </w:rPr>
              <w:t xml:space="preserve"> позиции</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3. Из положения упор присев (присед, колени вместе, руки опираются около носков снаружи) встать в положение упор согнувшись (стойка на прямых ногах с опорой руками около носков, тело согнуто в тазобедренных суставах).</w:t>
            </w:r>
          </w:p>
          <w:p w:rsidR="00563907" w:rsidRPr="002C0896" w:rsidRDefault="002C0896" w:rsidP="00CE6D6A">
            <w:pPr>
              <w:jc w:val="both"/>
              <w:rPr>
                <w:rFonts w:ascii="Times New Roman" w:hAnsi="Times New Roman" w:cs="Times New Roman"/>
                <w:iCs/>
                <w:lang w:val="ru-RU"/>
              </w:rPr>
            </w:pPr>
            <w:r>
              <w:rPr>
                <w:rFonts w:ascii="Times New Roman" w:hAnsi="Times New Roman" w:cs="Times New Roman"/>
                <w:iCs/>
                <w:lang w:val="ru-RU"/>
              </w:rPr>
              <w:t>4.  Наклон вперё</w:t>
            </w:r>
            <w:r w:rsidR="00563907" w:rsidRPr="002C0896">
              <w:rPr>
                <w:rFonts w:ascii="Times New Roman" w:hAnsi="Times New Roman" w:cs="Times New Roman"/>
                <w:iCs/>
                <w:lang w:val="ru-RU"/>
              </w:rPr>
              <w:t>д прогнувшись, кисти на плечах, локти отведены в стороны, взгляд перед собой.</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4</w:t>
            </w:r>
          </w:p>
        </w:tc>
      </w:tr>
      <w:tr w:rsidR="00563907" w:rsidRPr="00563907" w:rsidTr="008510E8">
        <w:trPr>
          <w:trHeight w:val="125"/>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4</w:t>
            </w:r>
          </w:p>
        </w:tc>
        <w:tc>
          <w:tcPr>
            <w:tcW w:w="7578" w:type="dxa"/>
            <w:shd w:val="clear" w:color="auto" w:fill="auto"/>
          </w:tcPr>
          <w:p w:rsidR="00563907" w:rsidRPr="002C0896" w:rsidRDefault="00563907" w:rsidP="00CE6D6A">
            <w:pPr>
              <w:jc w:val="both"/>
              <w:rPr>
                <w:rFonts w:ascii="Times New Roman" w:hAnsi="Times New Roman" w:cs="Times New Roman"/>
                <w:bCs/>
                <w:iCs/>
                <w:u w:val="single"/>
                <w:lang w:val="ru-RU"/>
              </w:rPr>
            </w:pPr>
            <w:r w:rsidRPr="002C0896">
              <w:rPr>
                <w:rFonts w:ascii="Times New Roman" w:hAnsi="Times New Roman" w:cs="Times New Roman"/>
                <w:bCs/>
                <w:iCs/>
                <w:u w:val="single"/>
                <w:lang w:val="ru-RU"/>
              </w:rPr>
              <w:t>Развитие гибкости назад</w:t>
            </w:r>
          </w:p>
          <w:p w:rsidR="00563907" w:rsidRPr="002C0896" w:rsidRDefault="002C0896" w:rsidP="00CE6D6A">
            <w:pPr>
              <w:jc w:val="both"/>
              <w:rPr>
                <w:rFonts w:ascii="Times New Roman" w:hAnsi="Times New Roman" w:cs="Times New Roman"/>
                <w:iCs/>
                <w:lang w:val="ru-RU"/>
              </w:rPr>
            </w:pPr>
            <w:r>
              <w:rPr>
                <w:rFonts w:ascii="Times New Roman" w:hAnsi="Times New Roman" w:cs="Times New Roman"/>
                <w:iCs/>
                <w:lang w:val="ru-RU"/>
              </w:rPr>
              <w:t>1. Лё</w:t>
            </w:r>
            <w:r w:rsidR="00563907" w:rsidRPr="002C0896">
              <w:rPr>
                <w:rFonts w:ascii="Times New Roman" w:hAnsi="Times New Roman" w:cs="Times New Roman"/>
                <w:iCs/>
                <w:lang w:val="ru-RU"/>
              </w:rPr>
              <w:t xml:space="preserve">жа на животе, </w:t>
            </w:r>
            <w:r w:rsidR="00563907" w:rsidRPr="002C0896">
              <w:rPr>
                <w:rFonts w:ascii="Times New Roman" w:hAnsi="Times New Roman" w:cs="Times New Roman"/>
                <w:iCs/>
              </w:rPr>
              <w:t>port</w:t>
            </w:r>
            <w:r w:rsidR="00563907" w:rsidRPr="002C0896">
              <w:rPr>
                <w:rFonts w:ascii="Times New Roman" w:hAnsi="Times New Roman" w:cs="Times New Roman"/>
                <w:iCs/>
                <w:lang w:val="ru-RU"/>
              </w:rPr>
              <w:t xml:space="preserve"> </w:t>
            </w:r>
            <w:r w:rsidR="00563907" w:rsidRPr="002C0896">
              <w:rPr>
                <w:rFonts w:ascii="Times New Roman" w:hAnsi="Times New Roman" w:cs="Times New Roman"/>
                <w:iCs/>
              </w:rPr>
              <w:t>de</w:t>
            </w:r>
            <w:r w:rsidR="00563907" w:rsidRPr="002C0896">
              <w:rPr>
                <w:rFonts w:ascii="Times New Roman" w:hAnsi="Times New Roman" w:cs="Times New Roman"/>
                <w:iCs/>
                <w:lang w:val="ru-RU"/>
              </w:rPr>
              <w:t xml:space="preserve"> </w:t>
            </w:r>
            <w:r w:rsidR="00563907" w:rsidRPr="002C0896">
              <w:rPr>
                <w:rFonts w:ascii="Times New Roman" w:hAnsi="Times New Roman" w:cs="Times New Roman"/>
                <w:iCs/>
              </w:rPr>
              <w:t>bras</w:t>
            </w:r>
            <w:r w:rsidR="00563907" w:rsidRPr="002C0896">
              <w:rPr>
                <w:rFonts w:ascii="Times New Roman" w:hAnsi="Times New Roman" w:cs="Times New Roman"/>
                <w:iCs/>
                <w:lang w:val="ru-RU"/>
              </w:rPr>
              <w:t xml:space="preserve"> назад с опорой на предплечья, ладони вниз «поза сфинкса».</w:t>
            </w:r>
          </w:p>
          <w:p w:rsidR="00563907" w:rsidRPr="002C0896" w:rsidRDefault="002C0896" w:rsidP="00CE6D6A">
            <w:pPr>
              <w:jc w:val="both"/>
              <w:rPr>
                <w:rFonts w:ascii="Times New Roman" w:hAnsi="Times New Roman" w:cs="Times New Roman"/>
                <w:iCs/>
                <w:lang w:val="ru-RU"/>
              </w:rPr>
            </w:pPr>
            <w:r>
              <w:rPr>
                <w:rFonts w:ascii="Times New Roman" w:hAnsi="Times New Roman" w:cs="Times New Roman"/>
                <w:iCs/>
                <w:lang w:val="ru-RU"/>
              </w:rPr>
              <w:t>2. Лё</w:t>
            </w:r>
            <w:r w:rsidR="00563907" w:rsidRPr="002C0896">
              <w:rPr>
                <w:rFonts w:ascii="Times New Roman" w:hAnsi="Times New Roman" w:cs="Times New Roman"/>
                <w:iCs/>
                <w:lang w:val="ru-RU"/>
              </w:rPr>
              <w:t>жа на животе, por</w:t>
            </w:r>
            <w:r w:rsidR="00563907" w:rsidRPr="002C0896">
              <w:rPr>
                <w:rFonts w:ascii="Times New Roman" w:hAnsi="Times New Roman" w:cs="Times New Roman"/>
                <w:iCs/>
              </w:rPr>
              <w:t>t</w:t>
            </w:r>
            <w:r w:rsidR="00563907" w:rsidRPr="002C0896">
              <w:rPr>
                <w:rFonts w:ascii="Times New Roman" w:hAnsi="Times New Roman" w:cs="Times New Roman"/>
                <w:iCs/>
                <w:lang w:val="ru-RU"/>
              </w:rPr>
              <w:t xml:space="preserve"> de bras на вытянутых руках.</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3. «Колечко» с глубоким port de bras назад</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4. Стоя на коленях, скручивание корпуса с наклоном вправо назад, правой рукой коснуть</w:t>
            </w:r>
            <w:r w:rsidR="002C0896">
              <w:rPr>
                <w:rFonts w:ascii="Times New Roman" w:hAnsi="Times New Roman" w:cs="Times New Roman"/>
                <w:iCs/>
                <w:lang w:val="ru-RU"/>
              </w:rPr>
              <w:t>ся левой пятки, и упершись в неё, подать бёдра сильно вперё</w:t>
            </w:r>
            <w:r w:rsidRPr="002C0896">
              <w:rPr>
                <w:rFonts w:ascii="Times New Roman" w:hAnsi="Times New Roman" w:cs="Times New Roman"/>
                <w:iCs/>
                <w:lang w:val="ru-RU"/>
              </w:rPr>
              <w:t>д.</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5. «Ласточка»</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6. «Дельфин»</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7. «Корзиночка»</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4</w:t>
            </w:r>
          </w:p>
        </w:tc>
      </w:tr>
      <w:tr w:rsidR="00563907" w:rsidRPr="00563907" w:rsidTr="008510E8">
        <w:trPr>
          <w:trHeight w:val="132"/>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5</w:t>
            </w:r>
          </w:p>
        </w:tc>
        <w:tc>
          <w:tcPr>
            <w:tcW w:w="7578" w:type="dxa"/>
            <w:shd w:val="clear" w:color="auto" w:fill="auto"/>
          </w:tcPr>
          <w:p w:rsidR="00563907" w:rsidRPr="002C0896" w:rsidRDefault="00563907" w:rsidP="00CE6D6A">
            <w:pPr>
              <w:jc w:val="both"/>
              <w:rPr>
                <w:rFonts w:ascii="Times New Roman" w:hAnsi="Times New Roman" w:cs="Times New Roman"/>
                <w:bCs/>
                <w:iCs/>
                <w:u w:val="single"/>
                <w:lang w:val="ru-RU"/>
              </w:rPr>
            </w:pPr>
            <w:r w:rsidRPr="002C0896">
              <w:rPr>
                <w:rFonts w:ascii="Times New Roman" w:hAnsi="Times New Roman" w:cs="Times New Roman"/>
                <w:bCs/>
                <w:iCs/>
                <w:u w:val="single"/>
                <w:lang w:val="ru-RU"/>
              </w:rPr>
              <w:t>Силовые упражнения для мышц живота</w:t>
            </w:r>
          </w:p>
          <w:p w:rsidR="00563907" w:rsidRPr="002C0896" w:rsidRDefault="002C0896" w:rsidP="00CE6D6A">
            <w:pPr>
              <w:jc w:val="both"/>
              <w:rPr>
                <w:rFonts w:ascii="Times New Roman" w:hAnsi="Times New Roman" w:cs="Times New Roman"/>
                <w:iCs/>
                <w:lang w:val="ru-RU"/>
              </w:rPr>
            </w:pPr>
            <w:r>
              <w:rPr>
                <w:rFonts w:ascii="Times New Roman" w:hAnsi="Times New Roman" w:cs="Times New Roman"/>
                <w:iCs/>
                <w:lang w:val="ru-RU"/>
              </w:rPr>
              <w:t>1. Лё</w:t>
            </w:r>
            <w:r w:rsidR="00563907" w:rsidRPr="002C0896">
              <w:rPr>
                <w:rFonts w:ascii="Times New Roman" w:hAnsi="Times New Roman" w:cs="Times New Roman"/>
                <w:iCs/>
                <w:lang w:val="ru-RU"/>
              </w:rPr>
              <w:t>жа на коврике, ноги поднять на 90º  (в потолок) и опустить,  руки в стороны ладонями вниз.</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2. «Уголок» из положения -  сидя, колени подтянуть к груди.</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3. «Планка».</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lastRenderedPageBreak/>
              <w:t>4. «Велосипед»</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lastRenderedPageBreak/>
              <w:t>4</w:t>
            </w:r>
          </w:p>
        </w:tc>
      </w:tr>
      <w:tr w:rsidR="00563907" w:rsidRPr="00563907" w:rsidTr="008510E8">
        <w:trPr>
          <w:trHeight w:val="125"/>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lastRenderedPageBreak/>
              <w:t>6</w:t>
            </w:r>
          </w:p>
        </w:tc>
        <w:tc>
          <w:tcPr>
            <w:tcW w:w="7578" w:type="dxa"/>
            <w:shd w:val="clear" w:color="auto" w:fill="auto"/>
          </w:tcPr>
          <w:p w:rsidR="00563907" w:rsidRPr="002C0896" w:rsidRDefault="00563907" w:rsidP="00CE6D6A">
            <w:pPr>
              <w:jc w:val="both"/>
              <w:rPr>
                <w:rFonts w:ascii="Times New Roman" w:hAnsi="Times New Roman" w:cs="Times New Roman"/>
                <w:bCs/>
                <w:iCs/>
                <w:u w:val="single"/>
                <w:lang w:val="ru-RU"/>
              </w:rPr>
            </w:pPr>
            <w:r w:rsidRPr="002C0896">
              <w:rPr>
                <w:rFonts w:ascii="Times New Roman" w:hAnsi="Times New Roman" w:cs="Times New Roman"/>
                <w:bCs/>
                <w:iCs/>
                <w:u w:val="single"/>
                <w:lang w:val="ru-RU"/>
              </w:rPr>
              <w:t>Силовые упражнения для мышц спины</w:t>
            </w:r>
          </w:p>
          <w:p w:rsidR="00563907" w:rsidRPr="002C0896" w:rsidRDefault="00673263" w:rsidP="00CE6D6A">
            <w:pPr>
              <w:jc w:val="both"/>
              <w:rPr>
                <w:rFonts w:ascii="Times New Roman" w:hAnsi="Times New Roman" w:cs="Times New Roman"/>
                <w:iCs/>
                <w:lang w:val="ru-RU"/>
              </w:rPr>
            </w:pPr>
            <w:r>
              <w:rPr>
                <w:rFonts w:ascii="Times New Roman" w:hAnsi="Times New Roman" w:cs="Times New Roman"/>
                <w:iCs/>
                <w:lang w:val="ru-RU"/>
              </w:rPr>
              <w:t>1. «</w:t>
            </w:r>
            <w:r w:rsidR="002C0896">
              <w:rPr>
                <w:rFonts w:ascii="Times New Roman" w:hAnsi="Times New Roman" w:cs="Times New Roman"/>
                <w:iCs/>
                <w:lang w:val="ru-RU"/>
              </w:rPr>
              <w:t>Самолё</w:t>
            </w:r>
            <w:r>
              <w:rPr>
                <w:rFonts w:ascii="Times New Roman" w:hAnsi="Times New Roman" w:cs="Times New Roman"/>
                <w:iCs/>
                <w:lang w:val="ru-RU"/>
              </w:rPr>
              <w:t>т»</w:t>
            </w:r>
            <w:r w:rsidR="00563907" w:rsidRPr="002C0896">
              <w:rPr>
                <w:rFonts w:ascii="Times New Roman" w:hAnsi="Times New Roman" w:cs="Times New Roman"/>
                <w:iCs/>
                <w:lang w:val="ru-RU"/>
              </w:rPr>
              <w:t xml:space="preserve">.  </w:t>
            </w:r>
          </w:p>
          <w:p w:rsidR="00563907" w:rsidRPr="002C0896" w:rsidRDefault="00673263" w:rsidP="00CE6D6A">
            <w:pPr>
              <w:jc w:val="both"/>
              <w:rPr>
                <w:rFonts w:ascii="Times New Roman" w:hAnsi="Times New Roman" w:cs="Times New Roman"/>
                <w:iCs/>
                <w:lang w:val="ru-RU"/>
              </w:rPr>
            </w:pPr>
            <w:r>
              <w:rPr>
                <w:rFonts w:ascii="Times New Roman" w:hAnsi="Times New Roman" w:cs="Times New Roman"/>
                <w:iCs/>
                <w:lang w:val="ru-RU"/>
              </w:rPr>
              <w:t>2. «</w:t>
            </w:r>
            <w:r w:rsidR="00563907" w:rsidRPr="002C0896">
              <w:rPr>
                <w:rFonts w:ascii="Times New Roman" w:hAnsi="Times New Roman" w:cs="Times New Roman"/>
                <w:iCs/>
                <w:lang w:val="ru-RU"/>
              </w:rPr>
              <w:t>Ло</w:t>
            </w:r>
            <w:r>
              <w:rPr>
                <w:rFonts w:ascii="Times New Roman" w:hAnsi="Times New Roman" w:cs="Times New Roman"/>
                <w:iCs/>
                <w:lang w:val="ru-RU"/>
              </w:rPr>
              <w:t>дочка»</w:t>
            </w:r>
            <w:r w:rsidR="002C0896">
              <w:rPr>
                <w:rFonts w:ascii="Times New Roman" w:hAnsi="Times New Roman" w:cs="Times New Roman"/>
                <w:iCs/>
                <w:lang w:val="ru-RU"/>
              </w:rPr>
              <w:t>. Перекаты на животе вперё</w:t>
            </w:r>
            <w:r w:rsidR="00563907" w:rsidRPr="002C0896">
              <w:rPr>
                <w:rFonts w:ascii="Times New Roman" w:hAnsi="Times New Roman" w:cs="Times New Roman"/>
                <w:iCs/>
                <w:lang w:val="ru-RU"/>
              </w:rPr>
              <w:t>д и обратно.</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3. Отжимание от пола</w:t>
            </w:r>
            <w:r w:rsidR="00673263">
              <w:rPr>
                <w:rFonts w:ascii="Times New Roman" w:hAnsi="Times New Roman" w:cs="Times New Roman"/>
                <w:iCs/>
                <w:lang w:val="ru-RU"/>
              </w:rPr>
              <w:t>.</w:t>
            </w:r>
            <w:r w:rsidRPr="002C0896">
              <w:rPr>
                <w:rFonts w:ascii="Times New Roman" w:hAnsi="Times New Roman" w:cs="Times New Roman"/>
                <w:iCs/>
                <w:lang w:val="ru-RU"/>
              </w:rPr>
              <w:t xml:space="preserve"> </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 xml:space="preserve">4. «Крокодил».  Стоя по </w:t>
            </w:r>
            <w:r w:rsidRPr="002C0896">
              <w:rPr>
                <w:rFonts w:ascii="Times New Roman" w:hAnsi="Times New Roman" w:cs="Times New Roman"/>
                <w:iCs/>
              </w:rPr>
              <w:t>VI</w:t>
            </w:r>
            <w:r w:rsidRPr="002C0896">
              <w:rPr>
                <w:rFonts w:ascii="Times New Roman" w:hAnsi="Times New Roman" w:cs="Times New Roman"/>
                <w:iCs/>
                <w:lang w:val="ru-RU"/>
              </w:rPr>
              <w:t xml:space="preserve"> позиции, подня</w:t>
            </w:r>
            <w:r w:rsidR="002C0896">
              <w:rPr>
                <w:rFonts w:ascii="Times New Roman" w:hAnsi="Times New Roman" w:cs="Times New Roman"/>
                <w:iCs/>
                <w:lang w:val="ru-RU"/>
              </w:rPr>
              <w:t>ть руки вверх, наклониться вперё</w:t>
            </w:r>
            <w:r w:rsidRPr="002C0896">
              <w:rPr>
                <w:rFonts w:ascii="Times New Roman" w:hAnsi="Times New Roman" w:cs="Times New Roman"/>
                <w:iCs/>
                <w:lang w:val="ru-RU"/>
              </w:rPr>
              <w:t>д, поставить ладо</w:t>
            </w:r>
            <w:r w:rsidR="00673263">
              <w:rPr>
                <w:rFonts w:ascii="Times New Roman" w:hAnsi="Times New Roman" w:cs="Times New Roman"/>
                <w:iCs/>
                <w:lang w:val="ru-RU"/>
              </w:rPr>
              <w:t>ни на пол перед стопами. Поочерё</w:t>
            </w:r>
            <w:r w:rsidRPr="002C0896">
              <w:rPr>
                <w:rFonts w:ascii="Times New Roman" w:hAnsi="Times New Roman" w:cs="Times New Roman"/>
                <w:iCs/>
                <w:lang w:val="ru-RU"/>
              </w:rPr>
              <w:t>дно переступая ру</w:t>
            </w:r>
            <w:r w:rsidR="00673263">
              <w:rPr>
                <w:rFonts w:ascii="Times New Roman" w:hAnsi="Times New Roman" w:cs="Times New Roman"/>
                <w:iCs/>
                <w:lang w:val="ru-RU"/>
              </w:rPr>
              <w:t>ками вперё</w:t>
            </w:r>
            <w:r w:rsidR="002C0896">
              <w:rPr>
                <w:rFonts w:ascii="Times New Roman" w:hAnsi="Times New Roman" w:cs="Times New Roman"/>
                <w:iCs/>
                <w:lang w:val="ru-RU"/>
              </w:rPr>
              <w:t>д, принять положение - упор, лё</w:t>
            </w:r>
            <w:r w:rsidRPr="002C0896">
              <w:rPr>
                <w:rFonts w:ascii="Times New Roman" w:hAnsi="Times New Roman" w:cs="Times New Roman"/>
                <w:iCs/>
                <w:lang w:val="ru-RU"/>
              </w:rPr>
              <w:t>жа на животе. Затем, движение проделать в обратном порядке до исходного положения.</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4</w:t>
            </w:r>
          </w:p>
        </w:tc>
      </w:tr>
      <w:tr w:rsidR="00563907" w:rsidRPr="00563907" w:rsidTr="008510E8">
        <w:trPr>
          <w:trHeight w:val="125"/>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7</w:t>
            </w:r>
          </w:p>
        </w:tc>
        <w:tc>
          <w:tcPr>
            <w:tcW w:w="7578" w:type="dxa"/>
            <w:shd w:val="clear" w:color="auto" w:fill="auto"/>
          </w:tcPr>
          <w:p w:rsidR="00563907" w:rsidRPr="002C0896" w:rsidRDefault="00563907" w:rsidP="00CE6D6A">
            <w:pPr>
              <w:jc w:val="both"/>
              <w:rPr>
                <w:rFonts w:ascii="Times New Roman" w:hAnsi="Times New Roman" w:cs="Times New Roman"/>
                <w:bCs/>
                <w:iCs/>
                <w:u w:val="single"/>
                <w:lang w:val="ru-RU"/>
              </w:rPr>
            </w:pPr>
            <w:r w:rsidRPr="002C0896">
              <w:rPr>
                <w:rFonts w:ascii="Times New Roman" w:hAnsi="Times New Roman" w:cs="Times New Roman"/>
                <w:bCs/>
                <w:iCs/>
                <w:u w:val="single"/>
                <w:lang w:val="ru-RU"/>
              </w:rPr>
              <w:t>Упражнения на развитие шага</w:t>
            </w:r>
          </w:p>
          <w:p w:rsidR="00563907" w:rsidRPr="002C0896" w:rsidRDefault="002C0896" w:rsidP="002C0896">
            <w:pPr>
              <w:jc w:val="both"/>
              <w:rPr>
                <w:rFonts w:ascii="Times New Roman" w:hAnsi="Times New Roman" w:cs="Times New Roman"/>
                <w:iCs/>
                <w:lang w:val="ru-RU"/>
              </w:rPr>
            </w:pPr>
            <w:r w:rsidRPr="002C0896">
              <w:rPr>
                <w:rFonts w:ascii="Times New Roman" w:hAnsi="Times New Roman" w:cs="Times New Roman"/>
                <w:iCs/>
                <w:lang w:val="ru-RU"/>
              </w:rPr>
              <w:t>1. Лё</w:t>
            </w:r>
            <w:r w:rsidR="00563907" w:rsidRPr="002C0896">
              <w:rPr>
                <w:rFonts w:ascii="Times New Roman" w:hAnsi="Times New Roman" w:cs="Times New Roman"/>
                <w:iCs/>
                <w:lang w:val="ru-RU"/>
              </w:rPr>
              <w:t xml:space="preserve">жа  на полу,  </w:t>
            </w:r>
            <w:r w:rsidR="00563907" w:rsidRPr="002C0896">
              <w:rPr>
                <w:rFonts w:ascii="Times New Roman" w:hAnsi="Times New Roman" w:cs="Times New Roman"/>
                <w:iCs/>
              </w:rPr>
              <w:t>battement</w:t>
            </w:r>
            <w:r w:rsidR="00563907" w:rsidRPr="002C0896">
              <w:rPr>
                <w:rFonts w:ascii="Times New Roman" w:hAnsi="Times New Roman" w:cs="Times New Roman"/>
                <w:iCs/>
                <w:lang w:val="ru-RU"/>
              </w:rPr>
              <w:t xml:space="preserve"> </w:t>
            </w:r>
            <w:r w:rsidR="00563907" w:rsidRPr="002C0896">
              <w:rPr>
                <w:rFonts w:ascii="Times New Roman" w:hAnsi="Times New Roman" w:cs="Times New Roman"/>
                <w:iCs/>
              </w:rPr>
              <w:t>relevelent</w:t>
            </w:r>
            <w:r>
              <w:rPr>
                <w:rFonts w:ascii="Times New Roman" w:hAnsi="Times New Roman" w:cs="Times New Roman"/>
                <w:iCs/>
                <w:lang w:val="ru-RU"/>
              </w:rPr>
              <w:t xml:space="preserve"> на 90º по 1 позиции вперё</w:t>
            </w:r>
            <w:r w:rsidR="00563907" w:rsidRPr="002C0896">
              <w:rPr>
                <w:rFonts w:ascii="Times New Roman" w:hAnsi="Times New Roman" w:cs="Times New Roman"/>
                <w:iCs/>
                <w:lang w:val="ru-RU"/>
              </w:rPr>
              <w:t>д.</w:t>
            </w:r>
          </w:p>
          <w:p w:rsidR="00563907" w:rsidRPr="002C0896" w:rsidRDefault="002C0896" w:rsidP="002C0896">
            <w:pPr>
              <w:jc w:val="both"/>
              <w:rPr>
                <w:rFonts w:ascii="Times New Roman" w:hAnsi="Times New Roman" w:cs="Times New Roman"/>
                <w:iCs/>
                <w:lang w:val="ru-RU"/>
              </w:rPr>
            </w:pPr>
            <w:r w:rsidRPr="002C0896">
              <w:rPr>
                <w:rFonts w:ascii="Times New Roman" w:hAnsi="Times New Roman" w:cs="Times New Roman"/>
                <w:iCs/>
                <w:lang w:val="ru-RU"/>
              </w:rPr>
              <w:t>2. Лё</w:t>
            </w:r>
            <w:r w:rsidR="00563907" w:rsidRPr="002C0896">
              <w:rPr>
                <w:rFonts w:ascii="Times New Roman" w:hAnsi="Times New Roman" w:cs="Times New Roman"/>
                <w:iCs/>
                <w:lang w:val="ru-RU"/>
              </w:rPr>
              <w:t xml:space="preserve">жа на полу, </w:t>
            </w:r>
            <w:r w:rsidR="00563907" w:rsidRPr="002C0896">
              <w:rPr>
                <w:rFonts w:ascii="Times New Roman" w:hAnsi="Times New Roman" w:cs="Times New Roman"/>
                <w:iCs/>
              </w:rPr>
              <w:t>grand</w:t>
            </w:r>
            <w:r w:rsidR="00563907" w:rsidRPr="002C0896">
              <w:rPr>
                <w:rFonts w:ascii="Times New Roman" w:hAnsi="Times New Roman" w:cs="Times New Roman"/>
                <w:iCs/>
                <w:lang w:val="ru-RU"/>
              </w:rPr>
              <w:t xml:space="preserve"> </w:t>
            </w:r>
            <w:r w:rsidR="00563907" w:rsidRPr="002C0896">
              <w:rPr>
                <w:rFonts w:ascii="Times New Roman" w:hAnsi="Times New Roman" w:cs="Times New Roman"/>
                <w:iCs/>
              </w:rPr>
              <w:t>battement</w:t>
            </w:r>
            <w:r w:rsidR="00563907" w:rsidRPr="002C0896">
              <w:rPr>
                <w:rFonts w:ascii="Times New Roman" w:hAnsi="Times New Roman" w:cs="Times New Roman"/>
                <w:iCs/>
                <w:lang w:val="ru-RU"/>
              </w:rPr>
              <w:t xml:space="preserve"> </w:t>
            </w:r>
            <w:r w:rsidR="00563907" w:rsidRPr="002C0896">
              <w:rPr>
                <w:rFonts w:ascii="Times New Roman" w:hAnsi="Times New Roman" w:cs="Times New Roman"/>
                <w:iCs/>
              </w:rPr>
              <w:t>jete</w:t>
            </w:r>
            <w:r>
              <w:rPr>
                <w:rFonts w:ascii="Times New Roman" w:hAnsi="Times New Roman" w:cs="Times New Roman"/>
                <w:iCs/>
                <w:lang w:val="ru-RU"/>
              </w:rPr>
              <w:t xml:space="preserve"> по 1 позиции вперё</w:t>
            </w:r>
            <w:r w:rsidR="00563907" w:rsidRPr="002C0896">
              <w:rPr>
                <w:rFonts w:ascii="Times New Roman" w:hAnsi="Times New Roman" w:cs="Times New Roman"/>
                <w:iCs/>
                <w:lang w:val="ru-RU"/>
              </w:rPr>
              <w:t>д.</w:t>
            </w:r>
          </w:p>
          <w:p w:rsidR="00563907" w:rsidRPr="002C0896" w:rsidRDefault="002C0896" w:rsidP="002C0896">
            <w:pPr>
              <w:jc w:val="both"/>
              <w:rPr>
                <w:rFonts w:ascii="Times New Roman" w:hAnsi="Times New Roman" w:cs="Times New Roman"/>
                <w:iCs/>
                <w:lang w:val="ru-RU"/>
              </w:rPr>
            </w:pPr>
            <w:r w:rsidRPr="002C0896">
              <w:rPr>
                <w:rFonts w:ascii="Times New Roman" w:hAnsi="Times New Roman" w:cs="Times New Roman"/>
                <w:iCs/>
                <w:lang w:val="ru-RU"/>
              </w:rPr>
              <w:t>3. Лё</w:t>
            </w:r>
            <w:r w:rsidR="00563907" w:rsidRPr="002C0896">
              <w:rPr>
                <w:rFonts w:ascii="Times New Roman" w:hAnsi="Times New Roman" w:cs="Times New Roman"/>
                <w:iCs/>
                <w:lang w:val="ru-RU"/>
              </w:rPr>
              <w:t xml:space="preserve">жа на спине  </w:t>
            </w:r>
            <w:r w:rsidR="00563907" w:rsidRPr="002C0896">
              <w:rPr>
                <w:rFonts w:ascii="Times New Roman" w:hAnsi="Times New Roman" w:cs="Times New Roman"/>
                <w:iCs/>
              </w:rPr>
              <w:t>battement</w:t>
            </w:r>
            <w:r w:rsidR="00563907" w:rsidRPr="002C0896">
              <w:rPr>
                <w:rFonts w:ascii="Times New Roman" w:hAnsi="Times New Roman" w:cs="Times New Roman"/>
                <w:iCs/>
                <w:lang w:val="ru-RU"/>
              </w:rPr>
              <w:t xml:space="preserve"> </w:t>
            </w:r>
            <w:r w:rsidR="00563907" w:rsidRPr="002C0896">
              <w:rPr>
                <w:rFonts w:ascii="Times New Roman" w:hAnsi="Times New Roman" w:cs="Times New Roman"/>
                <w:iCs/>
              </w:rPr>
              <w:t>relevelent</w:t>
            </w:r>
            <w:r w:rsidR="00563907" w:rsidRPr="002C0896">
              <w:rPr>
                <w:rFonts w:ascii="Times New Roman" w:hAnsi="Times New Roman" w:cs="Times New Roman"/>
                <w:iCs/>
                <w:lang w:val="ru-RU"/>
              </w:rPr>
              <w:t xml:space="preserve">  двух ног на 90º (в потолок), </w:t>
            </w:r>
          </w:p>
          <w:p w:rsidR="00563907" w:rsidRPr="002C0896" w:rsidRDefault="00563907" w:rsidP="002C0896">
            <w:pPr>
              <w:jc w:val="both"/>
              <w:rPr>
                <w:rFonts w:ascii="Times New Roman" w:hAnsi="Times New Roman" w:cs="Times New Roman"/>
                <w:iCs/>
                <w:lang w:val="ru-RU"/>
              </w:rPr>
            </w:pPr>
            <w:r w:rsidRPr="002C0896">
              <w:rPr>
                <w:rFonts w:ascii="Times New Roman" w:hAnsi="Times New Roman" w:cs="Times New Roman"/>
                <w:iCs/>
                <w:lang w:val="ru-RU"/>
              </w:rPr>
              <w:t>4. Шпагаты: прямой, на правую, на левую ноги.</w:t>
            </w:r>
          </w:p>
          <w:p w:rsidR="00563907" w:rsidRPr="002C0896" w:rsidRDefault="00673263" w:rsidP="002C0896">
            <w:pPr>
              <w:jc w:val="both"/>
              <w:rPr>
                <w:rFonts w:ascii="Times New Roman" w:hAnsi="Times New Roman" w:cs="Times New Roman"/>
                <w:iCs/>
                <w:lang w:val="ru-RU"/>
              </w:rPr>
            </w:pPr>
            <w:r>
              <w:rPr>
                <w:rFonts w:ascii="Times New Roman" w:hAnsi="Times New Roman" w:cs="Times New Roman"/>
                <w:iCs/>
                <w:lang w:val="ru-RU"/>
              </w:rPr>
              <w:t>5.Сидя на прямом «</w:t>
            </w:r>
            <w:r w:rsidR="00E34EDA">
              <w:rPr>
                <w:rFonts w:ascii="Times New Roman" w:hAnsi="Times New Roman" w:cs="Times New Roman"/>
                <w:iCs/>
                <w:lang w:val="ru-RU"/>
              </w:rPr>
              <w:t>полушпагате»</w:t>
            </w:r>
            <w:r w:rsidR="00563907" w:rsidRPr="002C0896">
              <w:rPr>
                <w:rFonts w:ascii="Times New Roman" w:hAnsi="Times New Roman" w:cs="Times New Roman"/>
                <w:iCs/>
                <w:lang w:val="ru-RU"/>
              </w:rPr>
              <w:t>, повернуть туловище вправо, и, с максимальным наклоном к правой ноге, взяться левой рукой за стопу. Правая рука отведена за спину.</w:t>
            </w:r>
          </w:p>
          <w:p w:rsidR="00563907" w:rsidRPr="002C0896" w:rsidRDefault="00E34EDA" w:rsidP="002C0896">
            <w:pPr>
              <w:jc w:val="both"/>
              <w:rPr>
                <w:rFonts w:ascii="Times New Roman" w:hAnsi="Times New Roman" w:cs="Times New Roman"/>
                <w:iCs/>
                <w:lang w:val="ru-RU"/>
              </w:rPr>
            </w:pPr>
            <w:r>
              <w:rPr>
                <w:rFonts w:ascii="Times New Roman" w:hAnsi="Times New Roman" w:cs="Times New Roman"/>
                <w:iCs/>
                <w:lang w:val="ru-RU"/>
              </w:rPr>
              <w:t>6. Сидя на прямом «полушпагате»</w:t>
            </w:r>
            <w:r w:rsidR="00563907" w:rsidRPr="002C0896">
              <w:rPr>
                <w:rFonts w:ascii="Times New Roman" w:hAnsi="Times New Roman" w:cs="Times New Roman"/>
                <w:iCs/>
                <w:lang w:val="ru-RU"/>
              </w:rPr>
              <w:t>, наклонить туловище боком вправо, и, с максимальным наклоном к правой ноге, взяться левой рукой за стопу. Правая рука на левом бедре.</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4</w:t>
            </w:r>
          </w:p>
        </w:tc>
      </w:tr>
      <w:tr w:rsidR="00563907" w:rsidRPr="00563907" w:rsidTr="008510E8">
        <w:trPr>
          <w:trHeight w:val="132"/>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8</w:t>
            </w:r>
          </w:p>
        </w:tc>
        <w:tc>
          <w:tcPr>
            <w:tcW w:w="7578" w:type="dxa"/>
            <w:shd w:val="clear" w:color="auto" w:fill="auto"/>
          </w:tcPr>
          <w:p w:rsidR="00563907" w:rsidRPr="002C0896" w:rsidRDefault="00563907" w:rsidP="00CE6D6A">
            <w:pPr>
              <w:jc w:val="both"/>
              <w:rPr>
                <w:rFonts w:ascii="Times New Roman" w:hAnsi="Times New Roman" w:cs="Times New Roman"/>
                <w:bCs/>
                <w:iCs/>
                <w:u w:val="single"/>
                <w:lang w:val="ru-RU"/>
              </w:rPr>
            </w:pPr>
            <w:r w:rsidRPr="002C0896">
              <w:rPr>
                <w:rFonts w:ascii="Times New Roman" w:hAnsi="Times New Roman" w:cs="Times New Roman"/>
                <w:bCs/>
                <w:iCs/>
                <w:u w:val="single"/>
                <w:lang w:val="ru-RU"/>
              </w:rPr>
              <w:t>Прыжки</w:t>
            </w:r>
          </w:p>
          <w:p w:rsidR="00563907" w:rsidRPr="00B04F8F" w:rsidRDefault="00563907" w:rsidP="00CE6D6A">
            <w:pPr>
              <w:jc w:val="both"/>
              <w:rPr>
                <w:rFonts w:ascii="Times New Roman" w:hAnsi="Times New Roman" w:cs="Times New Roman"/>
                <w:iCs/>
              </w:rPr>
            </w:pPr>
            <w:r w:rsidRPr="00B04F8F">
              <w:rPr>
                <w:rFonts w:ascii="Times New Roman" w:hAnsi="Times New Roman" w:cs="Times New Roman"/>
                <w:iCs/>
              </w:rPr>
              <w:t xml:space="preserve">1. </w:t>
            </w:r>
            <w:r w:rsidRPr="002C0896">
              <w:rPr>
                <w:rFonts w:ascii="Times New Roman" w:hAnsi="Times New Roman" w:cs="Times New Roman"/>
                <w:iCs/>
              </w:rPr>
              <w:t>Temps</w:t>
            </w:r>
            <w:r w:rsidRPr="00B04F8F">
              <w:rPr>
                <w:rFonts w:ascii="Times New Roman" w:hAnsi="Times New Roman" w:cs="Times New Roman"/>
                <w:iCs/>
              </w:rPr>
              <w:t xml:space="preserve"> </w:t>
            </w:r>
            <w:r w:rsidRPr="002C0896">
              <w:rPr>
                <w:rFonts w:ascii="Times New Roman" w:hAnsi="Times New Roman" w:cs="Times New Roman"/>
                <w:shd w:val="clear" w:color="auto" w:fill="FFFFFF"/>
              </w:rPr>
              <w:t>leve</w:t>
            </w:r>
            <w:r w:rsidRPr="00B04F8F">
              <w:rPr>
                <w:rFonts w:ascii="Times New Roman" w:hAnsi="Times New Roman" w:cs="Times New Roman"/>
                <w:iCs/>
              </w:rPr>
              <w:t xml:space="preserve"> </w:t>
            </w:r>
            <w:r w:rsidRPr="002C0896">
              <w:rPr>
                <w:rFonts w:ascii="Times New Roman" w:hAnsi="Times New Roman" w:cs="Times New Roman"/>
                <w:iCs/>
              </w:rPr>
              <w:t>saut</w:t>
            </w:r>
            <w:r w:rsidRPr="00B04F8F">
              <w:rPr>
                <w:rFonts w:ascii="Times New Roman" w:hAnsi="Times New Roman" w:cs="Times New Roman"/>
                <w:iCs/>
              </w:rPr>
              <w:t xml:space="preserve">é </w:t>
            </w:r>
            <w:r w:rsidRPr="002C0896">
              <w:rPr>
                <w:rFonts w:ascii="Times New Roman" w:hAnsi="Times New Roman" w:cs="Times New Roman"/>
                <w:iCs/>
                <w:lang w:val="ru-RU"/>
              </w:rPr>
              <w:t>по</w:t>
            </w:r>
            <w:r w:rsidRPr="00B04F8F">
              <w:rPr>
                <w:rFonts w:ascii="Times New Roman" w:hAnsi="Times New Roman" w:cs="Times New Roman"/>
                <w:iCs/>
              </w:rPr>
              <w:t xml:space="preserve"> </w:t>
            </w:r>
            <w:r w:rsidRPr="002C0896">
              <w:rPr>
                <w:rFonts w:ascii="Times New Roman" w:hAnsi="Times New Roman" w:cs="Times New Roman"/>
                <w:iCs/>
              </w:rPr>
              <w:t>VI</w:t>
            </w:r>
            <w:r w:rsidRPr="00B04F8F">
              <w:rPr>
                <w:rFonts w:ascii="Times New Roman" w:hAnsi="Times New Roman" w:cs="Times New Roman"/>
                <w:iCs/>
              </w:rPr>
              <w:t xml:space="preserve">  </w:t>
            </w:r>
            <w:r w:rsidRPr="002C0896">
              <w:rPr>
                <w:rFonts w:ascii="Times New Roman" w:hAnsi="Times New Roman" w:cs="Times New Roman"/>
                <w:iCs/>
                <w:lang w:val="ru-RU"/>
              </w:rPr>
              <w:t>позиции</w:t>
            </w:r>
            <w:r w:rsidRPr="00B04F8F">
              <w:rPr>
                <w:rFonts w:ascii="Times New Roman" w:hAnsi="Times New Roman" w:cs="Times New Roman"/>
                <w:iCs/>
              </w:rPr>
              <w:t>.</w:t>
            </w:r>
          </w:p>
          <w:p w:rsidR="00563907" w:rsidRPr="002C0896" w:rsidRDefault="00563907" w:rsidP="00CE6D6A">
            <w:pPr>
              <w:rPr>
                <w:rFonts w:ascii="Times New Roman" w:hAnsi="Times New Roman" w:cs="Times New Roman"/>
                <w:iCs/>
                <w:lang w:val="ru-RU"/>
              </w:rPr>
            </w:pPr>
            <w:r w:rsidRPr="002C0896">
              <w:rPr>
                <w:rFonts w:ascii="Times New Roman" w:hAnsi="Times New Roman" w:cs="Times New Roman"/>
                <w:iCs/>
                <w:lang w:val="ru-RU"/>
              </w:rPr>
              <w:t>2. Подскоки на месте и с продвижением.</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3. На месте перескоки с ноги на ногу</w:t>
            </w:r>
          </w:p>
          <w:p w:rsidR="00563907" w:rsidRPr="002C0896" w:rsidRDefault="00E34EDA" w:rsidP="00CE6D6A">
            <w:pPr>
              <w:jc w:val="both"/>
              <w:rPr>
                <w:rFonts w:ascii="Times New Roman" w:hAnsi="Times New Roman" w:cs="Times New Roman"/>
                <w:iCs/>
                <w:lang w:val="ru-RU"/>
              </w:rPr>
            </w:pPr>
            <w:r>
              <w:rPr>
                <w:rFonts w:ascii="Times New Roman" w:hAnsi="Times New Roman" w:cs="Times New Roman"/>
                <w:iCs/>
                <w:lang w:val="ru-RU"/>
              </w:rPr>
              <w:t>4. «</w:t>
            </w:r>
            <w:r w:rsidR="00563907" w:rsidRPr="002C0896">
              <w:rPr>
                <w:rFonts w:ascii="Times New Roman" w:hAnsi="Times New Roman" w:cs="Times New Roman"/>
                <w:iCs/>
                <w:lang w:val="ru-RU"/>
              </w:rPr>
              <w:t>Пингвинчики</w:t>
            </w:r>
            <w:r>
              <w:rPr>
                <w:rFonts w:ascii="Times New Roman" w:hAnsi="Times New Roman" w:cs="Times New Roman"/>
                <w:iCs/>
                <w:lang w:val="ru-RU"/>
              </w:rPr>
              <w:t>»</w:t>
            </w:r>
            <w:r w:rsidR="002C0896">
              <w:rPr>
                <w:rFonts w:ascii="Times New Roman" w:hAnsi="Times New Roman" w:cs="Times New Roman"/>
                <w:iCs/>
                <w:lang w:val="ru-RU"/>
              </w:rPr>
              <w:t>. Прыжки по 1 позиции с сокращё</w:t>
            </w:r>
            <w:r w:rsidR="00563907" w:rsidRPr="002C0896">
              <w:rPr>
                <w:rFonts w:ascii="Times New Roman" w:hAnsi="Times New Roman" w:cs="Times New Roman"/>
                <w:iCs/>
                <w:lang w:val="ru-RU"/>
              </w:rPr>
              <w:t>нными стопами.</w:t>
            </w:r>
          </w:p>
          <w:p w:rsidR="00563907" w:rsidRPr="002C0896" w:rsidRDefault="00563907" w:rsidP="00CE6D6A">
            <w:pPr>
              <w:jc w:val="both"/>
              <w:rPr>
                <w:rFonts w:ascii="Times New Roman" w:hAnsi="Times New Roman" w:cs="Times New Roman"/>
                <w:iCs/>
                <w:lang w:val="ru-RU"/>
              </w:rPr>
            </w:pPr>
            <w:r w:rsidRPr="002C0896">
              <w:rPr>
                <w:rFonts w:ascii="Times New Roman" w:hAnsi="Times New Roman" w:cs="Times New Roman"/>
                <w:iCs/>
                <w:lang w:val="ru-RU"/>
              </w:rPr>
              <w:t>5.</w:t>
            </w:r>
            <w:r w:rsidR="00E34EDA">
              <w:rPr>
                <w:rFonts w:ascii="Times New Roman" w:hAnsi="Times New Roman" w:cs="Times New Roman"/>
                <w:iCs/>
                <w:lang w:val="ru-RU"/>
              </w:rPr>
              <w:t xml:space="preserve"> </w:t>
            </w:r>
            <w:r w:rsidRPr="002C0896">
              <w:rPr>
                <w:rFonts w:ascii="Times New Roman" w:hAnsi="Times New Roman" w:cs="Times New Roman"/>
                <w:iCs/>
                <w:lang w:val="ru-RU"/>
              </w:rPr>
              <w:t>Прыжки с поджатыми ногами</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4</w:t>
            </w:r>
          </w:p>
        </w:tc>
      </w:tr>
      <w:tr w:rsidR="00563907" w:rsidRPr="00563907" w:rsidTr="008510E8">
        <w:trPr>
          <w:trHeight w:val="132"/>
          <w:jc w:val="center"/>
        </w:trPr>
        <w:tc>
          <w:tcPr>
            <w:tcW w:w="792"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p>
        </w:tc>
        <w:tc>
          <w:tcPr>
            <w:tcW w:w="7578" w:type="dxa"/>
            <w:shd w:val="clear" w:color="auto" w:fill="auto"/>
          </w:tcPr>
          <w:p w:rsidR="00563907" w:rsidRPr="002C0896" w:rsidRDefault="00563907" w:rsidP="00CE6D6A">
            <w:pPr>
              <w:jc w:val="both"/>
              <w:rPr>
                <w:rFonts w:ascii="Times New Roman" w:hAnsi="Times New Roman" w:cs="Times New Roman"/>
                <w:bCs/>
                <w:iCs/>
                <w:lang w:val="ru-RU"/>
              </w:rPr>
            </w:pPr>
            <w:r w:rsidRPr="002C0896">
              <w:rPr>
                <w:rFonts w:ascii="Times New Roman" w:hAnsi="Times New Roman" w:cs="Times New Roman"/>
                <w:bCs/>
                <w:iCs/>
                <w:lang w:val="ru-RU"/>
              </w:rPr>
              <w:t>Контрольный урок</w:t>
            </w:r>
          </w:p>
        </w:tc>
        <w:tc>
          <w:tcPr>
            <w:tcW w:w="1849" w:type="dxa"/>
            <w:shd w:val="clear" w:color="auto" w:fill="auto"/>
          </w:tcPr>
          <w:p w:rsidR="00563907" w:rsidRPr="002C0896" w:rsidRDefault="00563907"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2</w:t>
            </w:r>
          </w:p>
        </w:tc>
      </w:tr>
      <w:tr w:rsidR="00563907" w:rsidRPr="00563907" w:rsidTr="008510E8">
        <w:trPr>
          <w:trHeight w:val="59"/>
          <w:jc w:val="center"/>
        </w:trPr>
        <w:tc>
          <w:tcPr>
            <w:tcW w:w="792" w:type="dxa"/>
            <w:shd w:val="clear" w:color="auto" w:fill="auto"/>
          </w:tcPr>
          <w:p w:rsidR="00563907" w:rsidRPr="002C0896" w:rsidRDefault="00563907" w:rsidP="00CE6D6A">
            <w:pPr>
              <w:suppressAutoHyphens w:val="0"/>
              <w:rPr>
                <w:rFonts w:ascii="Times New Roman" w:eastAsia="Times New Roman" w:hAnsi="Times New Roman" w:cs="Times New Roman"/>
                <w:kern w:val="0"/>
                <w:lang w:val="ru-RU" w:eastAsia="ru-RU" w:bidi="ar-SA"/>
              </w:rPr>
            </w:pPr>
          </w:p>
        </w:tc>
        <w:tc>
          <w:tcPr>
            <w:tcW w:w="7578" w:type="dxa"/>
            <w:shd w:val="clear" w:color="auto" w:fill="auto"/>
          </w:tcPr>
          <w:p w:rsidR="00563907" w:rsidRPr="002C0896" w:rsidRDefault="002C0896" w:rsidP="00CE6D6A">
            <w:pPr>
              <w:suppressAutoHyphens w:val="0"/>
              <w:rPr>
                <w:rFonts w:ascii="Times New Roman" w:eastAsia="Batang" w:hAnsi="Times New Roman" w:cs="Times New Roman"/>
                <w:kern w:val="0"/>
                <w:lang w:val="ru-RU" w:eastAsia="ru-RU" w:bidi="ar-SA"/>
              </w:rPr>
            </w:pPr>
            <w:r>
              <w:rPr>
                <w:rFonts w:ascii="Times New Roman" w:eastAsia="Batang" w:hAnsi="Times New Roman" w:cs="Times New Roman"/>
                <w:kern w:val="0"/>
                <w:lang w:val="ru-RU" w:eastAsia="ru-RU" w:bidi="ar-SA"/>
              </w:rPr>
              <w:t>Итого</w:t>
            </w:r>
          </w:p>
        </w:tc>
        <w:tc>
          <w:tcPr>
            <w:tcW w:w="1849" w:type="dxa"/>
            <w:shd w:val="clear" w:color="auto" w:fill="auto"/>
          </w:tcPr>
          <w:p w:rsidR="00563907" w:rsidRPr="002C0896" w:rsidRDefault="00563907" w:rsidP="00CE6D6A">
            <w:pPr>
              <w:suppressAutoHyphens w:val="0"/>
              <w:jc w:val="center"/>
              <w:rPr>
                <w:rFonts w:ascii="Times New Roman" w:eastAsia="Batang" w:hAnsi="Times New Roman" w:cs="Times New Roman"/>
                <w:kern w:val="0"/>
                <w:lang w:val="ru-RU" w:eastAsia="ru-RU" w:bidi="ar-SA"/>
              </w:rPr>
            </w:pPr>
            <w:r w:rsidRPr="002C0896">
              <w:rPr>
                <w:rFonts w:ascii="Times New Roman" w:eastAsia="Batang" w:hAnsi="Times New Roman" w:cs="Times New Roman"/>
                <w:kern w:val="0"/>
                <w:lang w:val="ru-RU" w:eastAsia="ru-RU" w:bidi="ar-SA"/>
              </w:rPr>
              <w:t>34 часа</w:t>
            </w:r>
          </w:p>
        </w:tc>
      </w:tr>
    </w:tbl>
    <w:p w:rsidR="00E34EDA" w:rsidRDefault="00E34EDA" w:rsidP="00CE6D6A">
      <w:pPr>
        <w:pStyle w:val="Body1"/>
        <w:jc w:val="center"/>
        <w:rPr>
          <w:rFonts w:ascii="Times New Roman" w:hAnsi="Times New Roman"/>
          <w:b/>
          <w:lang w:val="ru-RU"/>
        </w:rPr>
      </w:pPr>
    </w:p>
    <w:p w:rsidR="00100ACD" w:rsidRPr="00E34EDA" w:rsidRDefault="00E34EDA" w:rsidP="00CE6D6A">
      <w:pPr>
        <w:pStyle w:val="Body1"/>
        <w:jc w:val="center"/>
        <w:rPr>
          <w:rFonts w:ascii="Times New Roman" w:hAnsi="Times New Roman"/>
          <w:b/>
          <w:lang w:val="ru-RU"/>
        </w:rPr>
      </w:pPr>
      <w:r>
        <w:rPr>
          <w:rFonts w:ascii="Times New Roman" w:hAnsi="Times New Roman"/>
          <w:b/>
          <w:lang w:val="ru-RU"/>
        </w:rPr>
        <w:t xml:space="preserve">2 класс </w:t>
      </w:r>
    </w:p>
    <w:p w:rsidR="00100ACD" w:rsidRPr="00E34EDA" w:rsidRDefault="00100ACD" w:rsidP="00CE6D6A">
      <w:pPr>
        <w:jc w:val="both"/>
        <w:rPr>
          <w:rFonts w:ascii="Times New Roman" w:hAnsi="Times New Roman"/>
          <w:iCs/>
          <w:lang w:val="ru-RU"/>
        </w:rPr>
      </w:pPr>
      <w:r w:rsidRPr="00E34EDA">
        <w:rPr>
          <w:rFonts w:ascii="Times New Roman" w:hAnsi="Times New Roman"/>
          <w:b/>
          <w:i/>
          <w:iCs/>
          <w:lang w:val="ru-RU"/>
        </w:rPr>
        <w:t>Цель:</w:t>
      </w:r>
      <w:r w:rsidRPr="00E34EDA">
        <w:rPr>
          <w:rFonts w:ascii="Times New Roman" w:hAnsi="Times New Roman"/>
          <w:iCs/>
          <w:lang w:val="ru-RU"/>
        </w:rPr>
        <w:t xml:space="preserve"> укрепление </w:t>
      </w:r>
      <w:r w:rsidR="002C0896" w:rsidRPr="00E34EDA">
        <w:rPr>
          <w:rFonts w:ascii="Times New Roman" w:hAnsi="Times New Roman"/>
          <w:iCs/>
          <w:lang w:val="ru-RU"/>
        </w:rPr>
        <w:t>общефизического состояния за счё</w:t>
      </w:r>
      <w:r w:rsidRPr="00E34EDA">
        <w:rPr>
          <w:rFonts w:ascii="Times New Roman" w:hAnsi="Times New Roman"/>
          <w:iCs/>
          <w:lang w:val="ru-RU"/>
        </w:rPr>
        <w:t>т увеличения качества исполнения упражнений.</w:t>
      </w:r>
    </w:p>
    <w:p w:rsidR="00100ACD" w:rsidRPr="00E34EDA" w:rsidRDefault="00100ACD" w:rsidP="00CE6D6A">
      <w:pPr>
        <w:jc w:val="both"/>
        <w:rPr>
          <w:rFonts w:ascii="Times New Roman" w:hAnsi="Times New Roman"/>
          <w:b/>
          <w:i/>
          <w:iCs/>
          <w:lang w:val="ru-RU"/>
        </w:rPr>
      </w:pPr>
      <w:r w:rsidRPr="00E34EDA">
        <w:rPr>
          <w:rFonts w:ascii="Times New Roman" w:hAnsi="Times New Roman"/>
          <w:b/>
          <w:i/>
          <w:iCs/>
          <w:lang w:val="ru-RU"/>
        </w:rPr>
        <w:t xml:space="preserve">Задачи: </w:t>
      </w:r>
    </w:p>
    <w:p w:rsidR="00100ACD" w:rsidRPr="00E34EDA" w:rsidRDefault="00100ACD" w:rsidP="00CE6D6A">
      <w:pPr>
        <w:jc w:val="both"/>
        <w:rPr>
          <w:rFonts w:ascii="Times New Roman" w:hAnsi="Times New Roman"/>
          <w:iCs/>
          <w:lang w:val="ru-RU"/>
        </w:rPr>
      </w:pPr>
      <w:r w:rsidRPr="00E34EDA">
        <w:rPr>
          <w:rFonts w:ascii="Times New Roman" w:hAnsi="Times New Roman"/>
          <w:iCs/>
          <w:lang w:val="ru-RU"/>
        </w:rPr>
        <w:t>- дальнейшее развитие выворотности ног при помощи специальных упражнений, которые помогут учащимся овладеть  основными позициями  классического танца;</w:t>
      </w:r>
    </w:p>
    <w:p w:rsidR="00A54A04" w:rsidRPr="00E34EDA" w:rsidRDefault="002C0896" w:rsidP="00CE6D6A">
      <w:pPr>
        <w:jc w:val="both"/>
        <w:rPr>
          <w:rFonts w:ascii="Times New Roman" w:hAnsi="Times New Roman"/>
          <w:iCs/>
          <w:lang w:val="ru-RU"/>
        </w:rPr>
      </w:pPr>
      <w:r w:rsidRPr="00E34EDA">
        <w:rPr>
          <w:rFonts w:ascii="Times New Roman" w:hAnsi="Times New Roman"/>
          <w:iCs/>
          <w:lang w:val="ru-RU"/>
        </w:rPr>
        <w:t>- развитие чувства ритма за счё</w:t>
      </w:r>
      <w:r w:rsidR="00100ACD" w:rsidRPr="00E34EDA">
        <w:rPr>
          <w:rFonts w:ascii="Times New Roman" w:hAnsi="Times New Roman"/>
          <w:iCs/>
          <w:lang w:val="ru-RU"/>
        </w:rPr>
        <w:t>т усложнения и раз</w:t>
      </w:r>
      <w:r w:rsidR="006E0E6A" w:rsidRPr="00E34EDA">
        <w:rPr>
          <w:rFonts w:ascii="Times New Roman" w:hAnsi="Times New Roman"/>
          <w:iCs/>
          <w:lang w:val="ru-RU"/>
        </w:rPr>
        <w:t>нообразия ритмического рисунка.</w:t>
      </w:r>
    </w:p>
    <w:p w:rsidR="00CE6D6A" w:rsidRPr="00CE6D6A" w:rsidRDefault="00CE6D6A" w:rsidP="00CE6D6A">
      <w:pPr>
        <w:jc w:val="both"/>
        <w:rPr>
          <w:rFonts w:ascii="Times New Roman" w:hAnsi="Times New Roman"/>
          <w:iCs/>
          <w:sz w:val="28"/>
          <w:szCs w:val="28"/>
          <w:lang w:val="ru-RU"/>
        </w:rPr>
      </w:pP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
        <w:gridCol w:w="7578"/>
        <w:gridCol w:w="1849"/>
      </w:tblGrid>
      <w:tr w:rsidR="00A54A04" w:rsidRPr="00563907" w:rsidTr="008510E8">
        <w:trPr>
          <w:trHeight w:val="335"/>
          <w:jc w:val="center"/>
        </w:trPr>
        <w:tc>
          <w:tcPr>
            <w:tcW w:w="792" w:type="dxa"/>
            <w:shd w:val="clear" w:color="auto" w:fill="auto"/>
          </w:tcPr>
          <w:p w:rsidR="00A54A04" w:rsidRPr="002C0896" w:rsidRDefault="00A54A04" w:rsidP="00CE6D6A">
            <w:pPr>
              <w:suppressAutoHyphens w:val="0"/>
              <w:jc w:val="center"/>
              <w:rPr>
                <w:rFonts w:ascii="Times New Roman" w:eastAsia="Times New Roman" w:hAnsi="Times New Roman" w:cs="Times New Roman"/>
                <w:b/>
                <w:kern w:val="0"/>
                <w:lang w:val="ru-RU" w:eastAsia="ru-RU" w:bidi="ar-SA"/>
              </w:rPr>
            </w:pPr>
            <w:r w:rsidRPr="002C0896">
              <w:rPr>
                <w:rFonts w:ascii="Times New Roman" w:eastAsia="Times New Roman" w:hAnsi="Times New Roman" w:cs="Times New Roman"/>
                <w:b/>
                <w:kern w:val="0"/>
                <w:lang w:val="ru-RU" w:eastAsia="ru-RU" w:bidi="ar-SA"/>
              </w:rPr>
              <w:t>№№</w:t>
            </w:r>
          </w:p>
        </w:tc>
        <w:tc>
          <w:tcPr>
            <w:tcW w:w="7578" w:type="dxa"/>
            <w:shd w:val="clear" w:color="auto" w:fill="auto"/>
          </w:tcPr>
          <w:p w:rsidR="00A54A04" w:rsidRPr="002C0896" w:rsidRDefault="00A54A04" w:rsidP="00CE6D6A">
            <w:pPr>
              <w:suppressAutoHyphens w:val="0"/>
              <w:jc w:val="center"/>
              <w:rPr>
                <w:rFonts w:ascii="Times New Roman" w:eastAsia="Times New Roman" w:hAnsi="Times New Roman" w:cs="Times New Roman"/>
                <w:b/>
                <w:kern w:val="0"/>
                <w:lang w:val="ru-RU" w:eastAsia="ru-RU" w:bidi="ar-SA"/>
              </w:rPr>
            </w:pPr>
            <w:r w:rsidRPr="002C0896">
              <w:rPr>
                <w:rFonts w:ascii="Times New Roman" w:eastAsia="Times New Roman" w:hAnsi="Times New Roman" w:cs="Times New Roman"/>
                <w:b/>
                <w:kern w:val="0"/>
                <w:lang w:val="ru-RU" w:eastAsia="ru-RU" w:bidi="ar-SA"/>
              </w:rPr>
              <w:t>Наименование тем</w:t>
            </w:r>
          </w:p>
        </w:tc>
        <w:tc>
          <w:tcPr>
            <w:tcW w:w="1849" w:type="dxa"/>
            <w:shd w:val="clear" w:color="auto" w:fill="auto"/>
          </w:tcPr>
          <w:p w:rsidR="00A54A04" w:rsidRPr="002C0896" w:rsidRDefault="00A54A04" w:rsidP="00CE6D6A">
            <w:pPr>
              <w:suppressAutoHyphens w:val="0"/>
              <w:jc w:val="center"/>
              <w:rPr>
                <w:rFonts w:ascii="Times New Roman" w:eastAsia="Times New Roman" w:hAnsi="Times New Roman" w:cs="Times New Roman"/>
                <w:b/>
                <w:kern w:val="0"/>
                <w:lang w:val="ru-RU" w:eastAsia="ru-RU" w:bidi="ar-SA"/>
              </w:rPr>
            </w:pPr>
            <w:r w:rsidRPr="002C0896">
              <w:rPr>
                <w:rFonts w:ascii="Times New Roman" w:eastAsia="Times New Roman" w:hAnsi="Times New Roman" w:cs="Times New Roman"/>
                <w:b/>
                <w:kern w:val="0"/>
                <w:lang w:val="ru-RU" w:eastAsia="ru-RU" w:bidi="ar-SA"/>
              </w:rPr>
              <w:t>кол-во часов</w:t>
            </w:r>
          </w:p>
        </w:tc>
      </w:tr>
      <w:tr w:rsidR="00A54A04" w:rsidRPr="00563907" w:rsidTr="008510E8">
        <w:trPr>
          <w:trHeight w:val="224"/>
          <w:jc w:val="center"/>
        </w:trPr>
        <w:tc>
          <w:tcPr>
            <w:tcW w:w="792" w:type="dxa"/>
            <w:shd w:val="clear" w:color="auto" w:fill="auto"/>
          </w:tcPr>
          <w:p w:rsidR="00A54A04" w:rsidRPr="002C0896" w:rsidRDefault="00A54A04"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1.</w:t>
            </w:r>
          </w:p>
        </w:tc>
        <w:tc>
          <w:tcPr>
            <w:tcW w:w="7578" w:type="dxa"/>
            <w:shd w:val="clear" w:color="auto" w:fill="auto"/>
          </w:tcPr>
          <w:p w:rsidR="00A54A04" w:rsidRPr="002C0896" w:rsidRDefault="00A54A04" w:rsidP="00CE6D6A">
            <w:pPr>
              <w:jc w:val="both"/>
              <w:rPr>
                <w:rFonts w:ascii="Times New Roman" w:hAnsi="Times New Roman" w:cs="Times New Roman"/>
                <w:bCs/>
                <w:iCs/>
                <w:u w:val="single"/>
                <w:lang w:val="ru-RU"/>
              </w:rPr>
            </w:pPr>
            <w:r w:rsidRPr="002C0896">
              <w:rPr>
                <w:rFonts w:ascii="Times New Roman" w:hAnsi="Times New Roman" w:cs="Times New Roman"/>
                <w:bCs/>
                <w:iCs/>
                <w:u w:val="single"/>
                <w:lang w:val="ru-RU"/>
              </w:rPr>
              <w:t>Упражнения для стоп</w:t>
            </w:r>
          </w:p>
          <w:p w:rsidR="00A54A04" w:rsidRPr="002C0896" w:rsidRDefault="00A54A04" w:rsidP="00CE6D6A">
            <w:pPr>
              <w:jc w:val="both"/>
              <w:rPr>
                <w:rFonts w:ascii="Times New Roman" w:hAnsi="Times New Roman" w:cs="Times New Roman"/>
                <w:iCs/>
                <w:lang w:val="ru-RU"/>
              </w:rPr>
            </w:pPr>
            <w:r w:rsidRPr="002C0896">
              <w:rPr>
                <w:rFonts w:ascii="Times New Roman" w:hAnsi="Times New Roman" w:cs="Times New Roman"/>
                <w:iCs/>
                <w:lang w:val="ru-RU"/>
              </w:rPr>
              <w:t xml:space="preserve">1. </w:t>
            </w:r>
            <w:r w:rsidRPr="002C0896">
              <w:rPr>
                <w:rFonts w:ascii="Times New Roman" w:hAnsi="Times New Roman" w:cs="Times New Roman"/>
                <w:iCs/>
              </w:rPr>
              <w:t>Releve</w:t>
            </w:r>
            <w:r w:rsidRPr="002C0896">
              <w:rPr>
                <w:rFonts w:ascii="Times New Roman" w:hAnsi="Times New Roman" w:cs="Times New Roman"/>
                <w:iCs/>
                <w:lang w:val="ru-RU"/>
              </w:rPr>
              <w:t xml:space="preserve">   на полупальцах в  </w:t>
            </w:r>
            <w:r w:rsidRPr="002C0896">
              <w:rPr>
                <w:rFonts w:ascii="Times New Roman" w:hAnsi="Times New Roman" w:cs="Times New Roman"/>
                <w:iCs/>
              </w:rPr>
              <w:t>VI</w:t>
            </w:r>
            <w:r w:rsidRPr="002C0896">
              <w:rPr>
                <w:rFonts w:ascii="Times New Roman" w:hAnsi="Times New Roman" w:cs="Times New Roman"/>
                <w:iCs/>
                <w:lang w:val="ru-RU"/>
              </w:rPr>
              <w:t xml:space="preserve"> позиции:  а) на середине;</w:t>
            </w:r>
          </w:p>
          <w:p w:rsidR="00A54A04" w:rsidRPr="002C0896" w:rsidRDefault="00693B47" w:rsidP="00CE6D6A">
            <w:pPr>
              <w:jc w:val="both"/>
              <w:rPr>
                <w:rFonts w:ascii="Times New Roman" w:hAnsi="Times New Roman" w:cs="Times New Roman"/>
                <w:iCs/>
                <w:lang w:val="ru-RU"/>
              </w:rPr>
            </w:pPr>
            <w:r>
              <w:rPr>
                <w:rFonts w:ascii="Times New Roman" w:hAnsi="Times New Roman" w:cs="Times New Roman"/>
                <w:iCs/>
                <w:lang w:val="ru-RU"/>
              </w:rPr>
              <w:t>б) с одновременным подъё</w:t>
            </w:r>
            <w:r w:rsidR="00A54A04" w:rsidRPr="002C0896">
              <w:rPr>
                <w:rFonts w:ascii="Times New Roman" w:hAnsi="Times New Roman" w:cs="Times New Roman"/>
                <w:iCs/>
                <w:lang w:val="ru-RU"/>
              </w:rPr>
              <w:t>мом колена (лицом к станку).</w:t>
            </w:r>
          </w:p>
          <w:p w:rsidR="00A54A04" w:rsidRPr="002C0896" w:rsidRDefault="00A54A04" w:rsidP="00CE6D6A">
            <w:pPr>
              <w:jc w:val="both"/>
              <w:rPr>
                <w:rFonts w:ascii="Times New Roman" w:hAnsi="Times New Roman" w:cs="Times New Roman"/>
                <w:iCs/>
                <w:lang w:val="ru-RU"/>
              </w:rPr>
            </w:pPr>
            <w:r w:rsidRPr="002C0896">
              <w:rPr>
                <w:rFonts w:ascii="Times New Roman" w:hAnsi="Times New Roman" w:cs="Times New Roman"/>
                <w:iCs/>
                <w:lang w:val="ru-RU"/>
              </w:rPr>
              <w:t>2.Сидя на пятках, спина круглая, пер</w:t>
            </w:r>
            <w:r w:rsidR="00693B47">
              <w:rPr>
                <w:rFonts w:ascii="Times New Roman" w:hAnsi="Times New Roman" w:cs="Times New Roman"/>
                <w:iCs/>
                <w:lang w:val="ru-RU"/>
              </w:rPr>
              <w:t>ейти в положение - сидя на подъё</w:t>
            </w:r>
            <w:r w:rsidRPr="002C0896">
              <w:rPr>
                <w:rFonts w:ascii="Times New Roman" w:hAnsi="Times New Roman" w:cs="Times New Roman"/>
                <w:iCs/>
                <w:lang w:val="ru-RU"/>
              </w:rPr>
              <w:t xml:space="preserve">м, руки опираются около стоп.  </w:t>
            </w:r>
          </w:p>
          <w:p w:rsidR="00A54A04" w:rsidRPr="002C0896" w:rsidRDefault="00A54A04" w:rsidP="00CE6D6A">
            <w:pPr>
              <w:jc w:val="both"/>
              <w:rPr>
                <w:rFonts w:ascii="Times New Roman" w:hAnsi="Times New Roman" w:cs="Times New Roman"/>
                <w:iCs/>
                <w:lang w:val="ru-RU"/>
              </w:rPr>
            </w:pPr>
            <w:r w:rsidRPr="002C0896">
              <w:rPr>
                <w:rFonts w:ascii="Times New Roman" w:hAnsi="Times New Roman" w:cs="Times New Roman"/>
                <w:iCs/>
                <w:lang w:val="ru-RU"/>
              </w:rPr>
              <w:t>4. Лицом к станку: из 1 позиции поставить правую ногу</w:t>
            </w:r>
            <w:r w:rsidR="00E34EDA">
              <w:rPr>
                <w:rFonts w:ascii="Times New Roman" w:hAnsi="Times New Roman" w:cs="Times New Roman"/>
                <w:iCs/>
                <w:lang w:val="ru-RU"/>
              </w:rPr>
              <w:t xml:space="preserve"> на «полупальцы»</w:t>
            </w:r>
            <w:r w:rsidRPr="002C0896">
              <w:rPr>
                <w:rFonts w:ascii="Times New Roman" w:hAnsi="Times New Roman" w:cs="Times New Roman"/>
                <w:iCs/>
                <w:lang w:val="ru-RU"/>
              </w:rPr>
              <w:t xml:space="preserve"> (колено находится в выворо</w:t>
            </w:r>
            <w:r w:rsidR="00E34EDA">
              <w:rPr>
                <w:rFonts w:ascii="Times New Roman" w:hAnsi="Times New Roman" w:cs="Times New Roman"/>
                <w:iCs/>
                <w:lang w:val="ru-RU"/>
              </w:rPr>
              <w:t>тном положении), перевести ногу</w:t>
            </w:r>
            <w:r w:rsidRPr="002C0896">
              <w:rPr>
                <w:rFonts w:ascii="Times New Roman" w:hAnsi="Times New Roman" w:cs="Times New Roman"/>
                <w:iCs/>
                <w:lang w:val="ru-RU"/>
              </w:rPr>
              <w:t xml:space="preserve"> на пальцы и вернуть ногу в исходную позицию.</w:t>
            </w:r>
          </w:p>
        </w:tc>
        <w:tc>
          <w:tcPr>
            <w:tcW w:w="1849" w:type="dxa"/>
            <w:shd w:val="clear" w:color="auto" w:fill="auto"/>
          </w:tcPr>
          <w:p w:rsidR="00A54A04" w:rsidRPr="002C0896" w:rsidRDefault="00A54A04" w:rsidP="00CE6D6A">
            <w:pPr>
              <w:suppressAutoHyphens w:val="0"/>
              <w:jc w:val="center"/>
              <w:rPr>
                <w:rFonts w:ascii="Times New Roman" w:eastAsia="Times New Roman" w:hAnsi="Times New Roman" w:cs="Times New Roman"/>
                <w:kern w:val="0"/>
                <w:lang w:val="ru-RU" w:eastAsia="ru-RU" w:bidi="ar-SA"/>
              </w:rPr>
            </w:pPr>
            <w:r w:rsidRPr="002C0896">
              <w:rPr>
                <w:rFonts w:ascii="Times New Roman" w:eastAsia="Times New Roman" w:hAnsi="Times New Roman" w:cs="Times New Roman"/>
                <w:kern w:val="0"/>
                <w:lang w:val="ru-RU" w:eastAsia="ru-RU" w:bidi="ar-SA"/>
              </w:rPr>
              <w:t>5</w:t>
            </w:r>
          </w:p>
        </w:tc>
      </w:tr>
      <w:tr w:rsidR="00A54A04" w:rsidRPr="00693B47" w:rsidTr="008510E8">
        <w:trPr>
          <w:trHeight w:val="395"/>
          <w:jc w:val="center"/>
        </w:trPr>
        <w:tc>
          <w:tcPr>
            <w:tcW w:w="792"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2</w:t>
            </w:r>
          </w:p>
        </w:tc>
        <w:tc>
          <w:tcPr>
            <w:tcW w:w="7578" w:type="dxa"/>
            <w:shd w:val="clear" w:color="auto" w:fill="auto"/>
          </w:tcPr>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Упражнения на выворотность</w:t>
            </w:r>
          </w:p>
          <w:p w:rsidR="00A54A04" w:rsidRPr="00693B47" w:rsidRDefault="00693B47" w:rsidP="00CE6D6A">
            <w:pPr>
              <w:jc w:val="both"/>
              <w:rPr>
                <w:rFonts w:ascii="Times New Roman" w:hAnsi="Times New Roman" w:cs="Times New Roman"/>
                <w:iCs/>
                <w:lang w:val="ru-RU"/>
              </w:rPr>
            </w:pPr>
            <w:r>
              <w:rPr>
                <w:rFonts w:ascii="Times New Roman" w:hAnsi="Times New Roman" w:cs="Times New Roman"/>
                <w:iCs/>
                <w:lang w:val="ru-RU"/>
              </w:rPr>
              <w:t>1 «Лягушка" с наклоном вперё</w:t>
            </w:r>
            <w:r w:rsidR="00A54A04" w:rsidRPr="00693B47">
              <w:rPr>
                <w:rFonts w:ascii="Times New Roman" w:hAnsi="Times New Roman" w:cs="Times New Roman"/>
                <w:iCs/>
                <w:lang w:val="ru-RU"/>
              </w:rPr>
              <w:t>д.</w:t>
            </w:r>
          </w:p>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 xml:space="preserve">2. Сидя у стены: согнуть ноги в коленях, подтянуть их к груди. Захватить носки стоп руками так, чтобы они сохраняли 1 позицию,  и </w:t>
            </w:r>
            <w:r w:rsidRPr="00693B47">
              <w:rPr>
                <w:rFonts w:ascii="Times New Roman" w:hAnsi="Times New Roman" w:cs="Times New Roman"/>
                <w:iCs/>
                <w:lang w:val="ru-RU"/>
              </w:rPr>
              <w:lastRenderedPageBreak/>
              <w:t>выпрямить ноги вперед.</w:t>
            </w:r>
          </w:p>
          <w:p w:rsidR="00A54A04" w:rsidRPr="00693B47" w:rsidRDefault="002C0896" w:rsidP="00CE6D6A">
            <w:pPr>
              <w:jc w:val="both"/>
              <w:rPr>
                <w:rFonts w:ascii="Times New Roman" w:hAnsi="Times New Roman" w:cs="Times New Roman"/>
                <w:iCs/>
                <w:lang w:val="ru-RU"/>
              </w:rPr>
            </w:pPr>
            <w:r w:rsidRPr="00693B47">
              <w:rPr>
                <w:rFonts w:ascii="Times New Roman" w:hAnsi="Times New Roman" w:cs="Times New Roman"/>
                <w:iCs/>
                <w:lang w:val="ru-RU"/>
              </w:rPr>
              <w:t>3. Лё</w:t>
            </w:r>
            <w:r w:rsidR="00E34EDA">
              <w:rPr>
                <w:rFonts w:ascii="Times New Roman" w:hAnsi="Times New Roman" w:cs="Times New Roman"/>
                <w:iCs/>
                <w:lang w:val="ru-RU"/>
              </w:rPr>
              <w:t>жа на спине, подъё</w:t>
            </w:r>
            <w:r w:rsidR="00A54A04" w:rsidRPr="00693B47">
              <w:rPr>
                <w:rFonts w:ascii="Times New Roman" w:hAnsi="Times New Roman" w:cs="Times New Roman"/>
                <w:iCs/>
                <w:lang w:val="ru-RU"/>
              </w:rPr>
              <w:t>м ног на 90º по 1 позиции с одновременным сокращением и вытягиванием стоп.</w:t>
            </w:r>
          </w:p>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 xml:space="preserve">4. Вattement relevelent на 90º по 1 позиции на животе в сторону вытянутой стопой. </w:t>
            </w:r>
          </w:p>
        </w:tc>
        <w:tc>
          <w:tcPr>
            <w:tcW w:w="1849" w:type="dxa"/>
            <w:shd w:val="clear" w:color="auto" w:fill="auto"/>
          </w:tcPr>
          <w:p w:rsidR="00A54A04" w:rsidRPr="00693B47" w:rsidRDefault="00A54A04" w:rsidP="00CE6D6A">
            <w:pPr>
              <w:suppressAutoHyphens w:val="0"/>
              <w:jc w:val="center"/>
              <w:rPr>
                <w:rFonts w:ascii="Times New Roman" w:eastAsia="Batang" w:hAnsi="Times New Roman" w:cs="Times New Roman"/>
                <w:kern w:val="0"/>
                <w:lang w:val="ru-RU" w:eastAsia="ru-RU" w:bidi="ar-SA"/>
              </w:rPr>
            </w:pPr>
            <w:r w:rsidRPr="00693B47">
              <w:rPr>
                <w:rFonts w:ascii="Times New Roman" w:eastAsia="Batang" w:hAnsi="Times New Roman" w:cs="Times New Roman"/>
                <w:kern w:val="0"/>
                <w:lang w:val="ru-RU" w:eastAsia="ru-RU" w:bidi="ar-SA"/>
              </w:rPr>
              <w:lastRenderedPageBreak/>
              <w:t>4</w:t>
            </w:r>
          </w:p>
        </w:tc>
      </w:tr>
      <w:tr w:rsidR="00A54A04" w:rsidRPr="00693B47" w:rsidTr="008510E8">
        <w:trPr>
          <w:trHeight w:val="526"/>
          <w:jc w:val="center"/>
        </w:trPr>
        <w:tc>
          <w:tcPr>
            <w:tcW w:w="792"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lastRenderedPageBreak/>
              <w:t>3.</w:t>
            </w:r>
          </w:p>
        </w:tc>
        <w:tc>
          <w:tcPr>
            <w:tcW w:w="7578" w:type="dxa"/>
            <w:shd w:val="clear" w:color="auto" w:fill="auto"/>
          </w:tcPr>
          <w:p w:rsidR="00A54A04" w:rsidRPr="00693B47" w:rsidRDefault="00693B47" w:rsidP="00CE6D6A">
            <w:pPr>
              <w:jc w:val="both"/>
              <w:rPr>
                <w:rFonts w:ascii="Times New Roman" w:hAnsi="Times New Roman" w:cs="Times New Roman"/>
                <w:iCs/>
                <w:lang w:val="ru-RU"/>
              </w:rPr>
            </w:pPr>
            <w:r>
              <w:rPr>
                <w:rFonts w:ascii="Times New Roman" w:hAnsi="Times New Roman" w:cs="Times New Roman"/>
                <w:iCs/>
                <w:lang w:val="ru-RU"/>
              </w:rPr>
              <w:t>Упражнения на гибкость вперё</w:t>
            </w:r>
            <w:r w:rsidR="00A54A04" w:rsidRPr="00693B47">
              <w:rPr>
                <w:rFonts w:ascii="Times New Roman" w:hAnsi="Times New Roman" w:cs="Times New Roman"/>
                <w:iCs/>
                <w:lang w:val="ru-RU"/>
              </w:rPr>
              <w:t>д</w:t>
            </w:r>
          </w:p>
          <w:p w:rsidR="00A54A04" w:rsidRPr="00693B47" w:rsidRDefault="002C0896" w:rsidP="00CE6D6A">
            <w:pPr>
              <w:jc w:val="both"/>
              <w:rPr>
                <w:rFonts w:ascii="Times New Roman" w:hAnsi="Times New Roman" w:cs="Times New Roman"/>
                <w:iCs/>
                <w:lang w:val="ru-RU"/>
              </w:rPr>
            </w:pPr>
            <w:r w:rsidRPr="00693B47">
              <w:rPr>
                <w:rFonts w:ascii="Times New Roman" w:hAnsi="Times New Roman" w:cs="Times New Roman"/>
                <w:iCs/>
                <w:lang w:val="ru-RU"/>
              </w:rPr>
              <w:t>1. Лё</w:t>
            </w:r>
            <w:r w:rsidR="00A54A04" w:rsidRPr="00693B47">
              <w:rPr>
                <w:rFonts w:ascii="Times New Roman" w:hAnsi="Times New Roman" w:cs="Times New Roman"/>
                <w:iCs/>
                <w:lang w:val="ru-RU"/>
              </w:rPr>
              <w:t>жа на полу, ноги в 1 пози</w:t>
            </w:r>
            <w:r w:rsidR="00693B47">
              <w:rPr>
                <w:rFonts w:ascii="Times New Roman" w:hAnsi="Times New Roman" w:cs="Times New Roman"/>
                <w:iCs/>
                <w:lang w:val="ru-RU"/>
              </w:rPr>
              <w:t>ции. Сесть, сделать наклон вперё</w:t>
            </w:r>
            <w:r w:rsidR="00A54A04" w:rsidRPr="00693B47">
              <w:rPr>
                <w:rFonts w:ascii="Times New Roman" w:hAnsi="Times New Roman" w:cs="Times New Roman"/>
                <w:iCs/>
                <w:lang w:val="ru-RU"/>
              </w:rPr>
              <w:t>д, сесть, вернуться в исходное положение.</w:t>
            </w:r>
          </w:p>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2. В глубоком plie по II позиции, руки продеть с внутренней стороны голени и взяться за стопы, сохраняя положение рук, выпрямить колени с одновременным наклоном туловища.</w:t>
            </w:r>
          </w:p>
          <w:p w:rsidR="00A54A04" w:rsidRPr="00693B47" w:rsidRDefault="00E34EDA" w:rsidP="00CE6D6A">
            <w:pPr>
              <w:jc w:val="both"/>
              <w:rPr>
                <w:rFonts w:ascii="Times New Roman" w:hAnsi="Times New Roman" w:cs="Times New Roman"/>
                <w:iCs/>
                <w:lang w:val="ru-RU"/>
              </w:rPr>
            </w:pPr>
            <w:r>
              <w:rPr>
                <w:rFonts w:ascii="Times New Roman" w:hAnsi="Times New Roman" w:cs="Times New Roman"/>
                <w:iCs/>
                <w:lang w:val="ru-RU"/>
              </w:rPr>
              <w:t>3. Спиной к станку: «кошечка»</w:t>
            </w:r>
            <w:r w:rsidR="00A54A04" w:rsidRPr="00693B47">
              <w:rPr>
                <w:rFonts w:ascii="Times New Roman" w:hAnsi="Times New Roman" w:cs="Times New Roman"/>
                <w:iCs/>
                <w:lang w:val="ru-RU"/>
              </w:rPr>
              <w:t>, т.е. последовательный волнообразный прогиб из</w:t>
            </w:r>
            <w:r>
              <w:rPr>
                <w:rFonts w:ascii="Times New Roman" w:hAnsi="Times New Roman" w:cs="Times New Roman"/>
                <w:iCs/>
                <w:lang w:val="ru-RU"/>
              </w:rPr>
              <w:t xml:space="preserve"> положения «стоя»</w:t>
            </w:r>
            <w:r w:rsidR="00693B47">
              <w:rPr>
                <w:rFonts w:ascii="Times New Roman" w:hAnsi="Times New Roman" w:cs="Times New Roman"/>
                <w:iCs/>
                <w:lang w:val="ru-RU"/>
              </w:rPr>
              <w:t xml:space="preserve"> в наклон вперё</w:t>
            </w:r>
            <w:r w:rsidR="00A54A04" w:rsidRPr="00693B47">
              <w:rPr>
                <w:rFonts w:ascii="Times New Roman" w:hAnsi="Times New Roman" w:cs="Times New Roman"/>
                <w:iCs/>
                <w:lang w:val="ru-RU"/>
              </w:rPr>
              <w:t>д. Прогиб начинается с верхних звеньев позвоночника. Движение делается и в обратном порядке.</w:t>
            </w:r>
          </w:p>
        </w:tc>
        <w:tc>
          <w:tcPr>
            <w:tcW w:w="1849"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4</w:t>
            </w:r>
          </w:p>
        </w:tc>
      </w:tr>
      <w:tr w:rsidR="00A54A04" w:rsidRPr="00693B47" w:rsidTr="008510E8">
        <w:trPr>
          <w:trHeight w:val="125"/>
          <w:jc w:val="center"/>
        </w:trPr>
        <w:tc>
          <w:tcPr>
            <w:tcW w:w="792"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4</w:t>
            </w:r>
          </w:p>
        </w:tc>
        <w:tc>
          <w:tcPr>
            <w:tcW w:w="7578" w:type="dxa"/>
            <w:shd w:val="clear" w:color="auto" w:fill="auto"/>
          </w:tcPr>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Развитие гибкости назад</w:t>
            </w:r>
          </w:p>
          <w:p w:rsidR="00A54A04" w:rsidRPr="00693B47" w:rsidRDefault="00E34EDA" w:rsidP="00CE6D6A">
            <w:pPr>
              <w:jc w:val="both"/>
              <w:rPr>
                <w:rFonts w:ascii="Times New Roman" w:hAnsi="Times New Roman" w:cs="Times New Roman"/>
                <w:iCs/>
                <w:lang w:val="ru-RU"/>
              </w:rPr>
            </w:pPr>
            <w:r>
              <w:rPr>
                <w:rFonts w:ascii="Times New Roman" w:hAnsi="Times New Roman" w:cs="Times New Roman"/>
                <w:iCs/>
                <w:lang w:val="ru-RU"/>
              </w:rPr>
              <w:t>1. «Кошечка»</w:t>
            </w:r>
            <w:r w:rsidR="00A54A04" w:rsidRPr="00693B47">
              <w:rPr>
                <w:rFonts w:ascii="Times New Roman" w:hAnsi="Times New Roman" w:cs="Times New Roman"/>
                <w:iCs/>
                <w:lang w:val="ru-RU"/>
              </w:rPr>
              <w:t xml:space="preserve"> </w:t>
            </w:r>
          </w:p>
          <w:p w:rsidR="00A54A04" w:rsidRPr="00693B47" w:rsidRDefault="00E34EDA" w:rsidP="00CE6D6A">
            <w:pPr>
              <w:jc w:val="both"/>
              <w:rPr>
                <w:rFonts w:ascii="Times New Roman" w:hAnsi="Times New Roman" w:cs="Times New Roman"/>
                <w:iCs/>
                <w:lang w:val="ru-RU"/>
              </w:rPr>
            </w:pPr>
            <w:r>
              <w:rPr>
                <w:rFonts w:ascii="Times New Roman" w:hAnsi="Times New Roman" w:cs="Times New Roman"/>
                <w:iCs/>
                <w:lang w:val="ru-RU"/>
              </w:rPr>
              <w:t>2. «Качели»</w:t>
            </w:r>
            <w:r w:rsidR="00693B47">
              <w:rPr>
                <w:rFonts w:ascii="Times New Roman" w:hAnsi="Times New Roman" w:cs="Times New Roman"/>
                <w:iCs/>
                <w:lang w:val="ru-RU"/>
              </w:rPr>
              <w:t>. В положении лё</w:t>
            </w:r>
            <w:r w:rsidR="00A54A04" w:rsidRPr="00693B47">
              <w:rPr>
                <w:rFonts w:ascii="Times New Roman" w:hAnsi="Times New Roman" w:cs="Times New Roman"/>
                <w:iCs/>
                <w:lang w:val="ru-RU"/>
              </w:rPr>
              <w:t>жа на животе, взяться руками за сто</w:t>
            </w:r>
            <w:r w:rsidR="00693B47">
              <w:rPr>
                <w:rFonts w:ascii="Times New Roman" w:hAnsi="Times New Roman" w:cs="Times New Roman"/>
                <w:iCs/>
                <w:lang w:val="ru-RU"/>
              </w:rPr>
              <w:t>пы. Сильно прогнуться, подняв бё</w:t>
            </w:r>
            <w:r w:rsidR="00A54A04" w:rsidRPr="00693B47">
              <w:rPr>
                <w:rFonts w:ascii="Times New Roman" w:hAnsi="Times New Roman" w:cs="Times New Roman"/>
                <w:iCs/>
                <w:lang w:val="ru-RU"/>
              </w:rPr>
              <w:t>дра и туловище вверх (следить, чтобы руки находились в таком же</w:t>
            </w:r>
            <w:r>
              <w:rPr>
                <w:rFonts w:ascii="Times New Roman" w:hAnsi="Times New Roman" w:cs="Times New Roman"/>
                <w:iCs/>
                <w:lang w:val="ru-RU"/>
              </w:rPr>
              <w:t xml:space="preserve"> положении, как при упражнении «мостик»</w:t>
            </w:r>
            <w:r w:rsidR="00A54A04" w:rsidRPr="00693B47">
              <w:rPr>
                <w:rFonts w:ascii="Times New Roman" w:hAnsi="Times New Roman" w:cs="Times New Roman"/>
                <w:iCs/>
                <w:lang w:val="ru-RU"/>
              </w:rPr>
              <w:t>).</w:t>
            </w:r>
          </w:p>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 xml:space="preserve">3. </w:t>
            </w:r>
            <w:r w:rsidR="00E34EDA">
              <w:rPr>
                <w:rFonts w:ascii="Times New Roman" w:hAnsi="Times New Roman" w:cs="Times New Roman"/>
                <w:iCs/>
                <w:lang w:val="ru-RU"/>
              </w:rPr>
              <w:t>«Мостик»</w:t>
            </w:r>
            <w:r w:rsidRPr="00693B47">
              <w:rPr>
                <w:rFonts w:ascii="Times New Roman" w:hAnsi="Times New Roman" w:cs="Times New Roman"/>
                <w:iCs/>
                <w:lang w:val="ru-RU"/>
              </w:rPr>
              <w:t xml:space="preserve"> из положения </w:t>
            </w:r>
            <w:r w:rsidR="00E34EDA">
              <w:rPr>
                <w:rFonts w:ascii="Times New Roman" w:hAnsi="Times New Roman" w:cs="Times New Roman"/>
                <w:iCs/>
                <w:lang w:val="ru-RU"/>
              </w:rPr>
              <w:t xml:space="preserve">лёжа </w:t>
            </w:r>
            <w:r w:rsidRPr="00693B47">
              <w:rPr>
                <w:rFonts w:ascii="Times New Roman" w:hAnsi="Times New Roman" w:cs="Times New Roman"/>
                <w:iCs/>
                <w:lang w:val="ru-RU"/>
              </w:rPr>
              <w:t>на спине.</w:t>
            </w:r>
          </w:p>
          <w:p w:rsidR="00A54A04" w:rsidRPr="00693B47" w:rsidRDefault="00E34EDA" w:rsidP="00CE6D6A">
            <w:pPr>
              <w:jc w:val="both"/>
              <w:rPr>
                <w:rFonts w:ascii="Times New Roman" w:hAnsi="Times New Roman" w:cs="Times New Roman"/>
                <w:iCs/>
                <w:lang w:val="ru-RU"/>
              </w:rPr>
            </w:pPr>
            <w:r>
              <w:rPr>
                <w:rFonts w:ascii="Times New Roman" w:hAnsi="Times New Roman" w:cs="Times New Roman"/>
                <w:iCs/>
                <w:lang w:val="ru-RU"/>
              </w:rPr>
              <w:t>4. Из положения «стоя» опуститься на «мостик»</w:t>
            </w:r>
            <w:r w:rsidR="00A54A04" w:rsidRPr="00693B47">
              <w:rPr>
                <w:rFonts w:ascii="Times New Roman" w:hAnsi="Times New Roman" w:cs="Times New Roman"/>
                <w:iCs/>
                <w:lang w:val="ru-RU"/>
              </w:rPr>
              <w:t xml:space="preserve"> и вернуться в исходное положение.</w:t>
            </w:r>
          </w:p>
        </w:tc>
        <w:tc>
          <w:tcPr>
            <w:tcW w:w="1849"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4</w:t>
            </w:r>
          </w:p>
        </w:tc>
      </w:tr>
      <w:tr w:rsidR="00A54A04" w:rsidRPr="00693B47" w:rsidTr="008510E8">
        <w:trPr>
          <w:trHeight w:val="132"/>
          <w:jc w:val="center"/>
        </w:trPr>
        <w:tc>
          <w:tcPr>
            <w:tcW w:w="792"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5</w:t>
            </w:r>
          </w:p>
        </w:tc>
        <w:tc>
          <w:tcPr>
            <w:tcW w:w="7578" w:type="dxa"/>
            <w:shd w:val="clear" w:color="auto" w:fill="auto"/>
          </w:tcPr>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Силовые упражнения для мышц живота</w:t>
            </w:r>
          </w:p>
          <w:p w:rsidR="00A54A04" w:rsidRPr="00693B47" w:rsidRDefault="00E34EDA" w:rsidP="00CE6D6A">
            <w:pPr>
              <w:jc w:val="both"/>
              <w:rPr>
                <w:rFonts w:ascii="Times New Roman" w:hAnsi="Times New Roman" w:cs="Times New Roman"/>
                <w:iCs/>
                <w:lang w:val="ru-RU"/>
              </w:rPr>
            </w:pPr>
            <w:r>
              <w:rPr>
                <w:rFonts w:ascii="Times New Roman" w:hAnsi="Times New Roman" w:cs="Times New Roman"/>
                <w:iCs/>
                <w:lang w:val="ru-RU"/>
              </w:rPr>
              <w:t>1. «Уголок»</w:t>
            </w:r>
            <w:r w:rsidR="00693B47">
              <w:rPr>
                <w:rFonts w:ascii="Times New Roman" w:hAnsi="Times New Roman" w:cs="Times New Roman"/>
                <w:iCs/>
                <w:lang w:val="ru-RU"/>
              </w:rPr>
              <w:t xml:space="preserve">  из  положения   лё</w:t>
            </w:r>
            <w:r w:rsidR="00A54A04" w:rsidRPr="00693B47">
              <w:rPr>
                <w:rFonts w:ascii="Times New Roman" w:hAnsi="Times New Roman" w:cs="Times New Roman"/>
                <w:iCs/>
                <w:lang w:val="ru-RU"/>
              </w:rPr>
              <w:t>жа.</w:t>
            </w:r>
          </w:p>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2.</w:t>
            </w:r>
            <w:r w:rsidR="00E34EDA">
              <w:rPr>
                <w:rFonts w:ascii="Times New Roman" w:hAnsi="Times New Roman" w:cs="Times New Roman"/>
                <w:iCs/>
                <w:lang w:val="ru-RU"/>
              </w:rPr>
              <w:t xml:space="preserve"> </w:t>
            </w:r>
            <w:r w:rsidRPr="00693B47">
              <w:rPr>
                <w:rFonts w:ascii="Times New Roman" w:hAnsi="Times New Roman" w:cs="Times New Roman"/>
                <w:iCs/>
                <w:lang w:val="ru-RU"/>
              </w:rPr>
              <w:t>Стойка на лопатках  без поддержки  под спину.</w:t>
            </w:r>
          </w:p>
          <w:p w:rsidR="00A54A04" w:rsidRPr="00693B47" w:rsidRDefault="00693B47" w:rsidP="00CE6D6A">
            <w:pPr>
              <w:jc w:val="both"/>
              <w:rPr>
                <w:rFonts w:ascii="Times New Roman" w:hAnsi="Times New Roman" w:cs="Times New Roman"/>
                <w:iCs/>
                <w:lang w:val="ru-RU"/>
              </w:rPr>
            </w:pPr>
            <w:r>
              <w:rPr>
                <w:rFonts w:ascii="Times New Roman" w:hAnsi="Times New Roman" w:cs="Times New Roman"/>
                <w:iCs/>
                <w:lang w:val="ru-RU"/>
              </w:rPr>
              <w:t>3. Лё</w:t>
            </w:r>
            <w:r w:rsidR="00A54A04" w:rsidRPr="00693B47">
              <w:rPr>
                <w:rFonts w:ascii="Times New Roman" w:hAnsi="Times New Roman" w:cs="Times New Roman"/>
                <w:iCs/>
                <w:lang w:val="ru-RU"/>
              </w:rPr>
              <w:t xml:space="preserve">жа на спине  </w:t>
            </w:r>
            <w:r w:rsidR="00E34EDA">
              <w:rPr>
                <w:rFonts w:ascii="Times New Roman" w:hAnsi="Times New Roman" w:cs="Times New Roman"/>
                <w:iCs/>
                <w:lang w:val="ru-RU"/>
              </w:rPr>
              <w:t>подъём</w:t>
            </w:r>
            <w:r w:rsidR="00A54A04" w:rsidRPr="00693B47">
              <w:rPr>
                <w:rFonts w:ascii="Times New Roman" w:hAnsi="Times New Roman" w:cs="Times New Roman"/>
                <w:iCs/>
                <w:lang w:val="ru-RU"/>
              </w:rPr>
              <w:t xml:space="preserve"> двух ног на 90º. Опустить ноги за голову до пола, развести в стороны и через rond  собрать в 1 позицию.</w:t>
            </w:r>
          </w:p>
        </w:tc>
        <w:tc>
          <w:tcPr>
            <w:tcW w:w="1849"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4</w:t>
            </w:r>
          </w:p>
        </w:tc>
      </w:tr>
      <w:tr w:rsidR="00A54A04" w:rsidRPr="00693B47" w:rsidTr="008510E8">
        <w:trPr>
          <w:trHeight w:val="125"/>
          <w:jc w:val="center"/>
        </w:trPr>
        <w:tc>
          <w:tcPr>
            <w:tcW w:w="792"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6</w:t>
            </w:r>
          </w:p>
        </w:tc>
        <w:tc>
          <w:tcPr>
            <w:tcW w:w="7578" w:type="dxa"/>
            <w:shd w:val="clear" w:color="auto" w:fill="auto"/>
          </w:tcPr>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Силовые упражнения для мышц спины</w:t>
            </w:r>
          </w:p>
          <w:p w:rsidR="00A54A04" w:rsidRPr="00693B47" w:rsidRDefault="00B51369" w:rsidP="00CE6D6A">
            <w:pPr>
              <w:jc w:val="both"/>
              <w:rPr>
                <w:rFonts w:ascii="Times New Roman" w:hAnsi="Times New Roman" w:cs="Times New Roman"/>
                <w:iCs/>
                <w:lang w:val="ru-RU"/>
              </w:rPr>
            </w:pPr>
            <w:r>
              <w:rPr>
                <w:rFonts w:ascii="Times New Roman" w:hAnsi="Times New Roman" w:cs="Times New Roman"/>
                <w:iCs/>
                <w:lang w:val="ru-RU"/>
              </w:rPr>
              <w:t>1. Упражнение в парах: лё</w:t>
            </w:r>
            <w:r w:rsidR="00E34EDA">
              <w:rPr>
                <w:rFonts w:ascii="Times New Roman" w:hAnsi="Times New Roman" w:cs="Times New Roman"/>
                <w:iCs/>
                <w:lang w:val="ru-RU"/>
              </w:rPr>
              <w:t>жа на животе, подъё</w:t>
            </w:r>
            <w:r w:rsidR="00A54A04" w:rsidRPr="00693B47">
              <w:rPr>
                <w:rFonts w:ascii="Times New Roman" w:hAnsi="Times New Roman" w:cs="Times New Roman"/>
                <w:iCs/>
                <w:lang w:val="ru-RU"/>
              </w:rPr>
              <w:t>м и опускание туловища. Партнер придерживает за колени.</w:t>
            </w:r>
          </w:p>
          <w:p w:rsidR="00A54A04" w:rsidRPr="00693B47" w:rsidRDefault="00B51369" w:rsidP="00CE6D6A">
            <w:pPr>
              <w:jc w:val="both"/>
              <w:rPr>
                <w:rFonts w:ascii="Times New Roman" w:hAnsi="Times New Roman" w:cs="Times New Roman"/>
                <w:iCs/>
                <w:lang w:val="ru-RU"/>
              </w:rPr>
            </w:pPr>
            <w:r>
              <w:rPr>
                <w:rFonts w:ascii="Times New Roman" w:hAnsi="Times New Roman" w:cs="Times New Roman"/>
                <w:iCs/>
                <w:lang w:val="ru-RU"/>
              </w:rPr>
              <w:t>2. Лё</w:t>
            </w:r>
            <w:r w:rsidR="00A54A04" w:rsidRPr="00693B47">
              <w:rPr>
                <w:rFonts w:ascii="Times New Roman" w:hAnsi="Times New Roman" w:cs="Times New Roman"/>
                <w:iCs/>
                <w:lang w:val="ru-RU"/>
              </w:rPr>
              <w:t>жа на животе, поднимание  и опускание согнутых скрещенных  ног.</w:t>
            </w:r>
          </w:p>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3. «Крокодил» по 1 позиции (стоя в 1 позиции, поднять руки ввер</w:t>
            </w:r>
            <w:r w:rsidR="00693B47">
              <w:rPr>
                <w:rFonts w:ascii="Times New Roman" w:hAnsi="Times New Roman" w:cs="Times New Roman"/>
                <w:iCs/>
                <w:lang w:val="ru-RU"/>
              </w:rPr>
              <w:t>х, сделать глубокий наклон вперё</w:t>
            </w:r>
            <w:r w:rsidRPr="00693B47">
              <w:rPr>
                <w:rFonts w:ascii="Times New Roman" w:hAnsi="Times New Roman" w:cs="Times New Roman"/>
                <w:iCs/>
                <w:lang w:val="ru-RU"/>
              </w:rPr>
              <w:t>д, поставить ладо</w:t>
            </w:r>
            <w:r w:rsidR="00693B47">
              <w:rPr>
                <w:rFonts w:ascii="Times New Roman" w:hAnsi="Times New Roman" w:cs="Times New Roman"/>
                <w:iCs/>
                <w:lang w:val="ru-RU"/>
              </w:rPr>
              <w:t>ни на пол перед стопами. Поочерёдно переступая  руками вперё</w:t>
            </w:r>
            <w:r w:rsidRPr="00693B47">
              <w:rPr>
                <w:rFonts w:ascii="Times New Roman" w:hAnsi="Times New Roman" w:cs="Times New Roman"/>
                <w:iCs/>
                <w:lang w:val="ru-RU"/>
              </w:rPr>
              <w:t>д, прин</w:t>
            </w:r>
            <w:r w:rsidR="00B51369">
              <w:rPr>
                <w:rFonts w:ascii="Times New Roman" w:hAnsi="Times New Roman" w:cs="Times New Roman"/>
                <w:iCs/>
                <w:lang w:val="ru-RU"/>
              </w:rPr>
              <w:t>ять положение «</w:t>
            </w:r>
            <w:r w:rsidR="00693B47">
              <w:rPr>
                <w:rFonts w:ascii="Times New Roman" w:hAnsi="Times New Roman" w:cs="Times New Roman"/>
                <w:iCs/>
                <w:lang w:val="ru-RU"/>
              </w:rPr>
              <w:t>упор лё</w:t>
            </w:r>
            <w:r w:rsidR="00B51369">
              <w:rPr>
                <w:rFonts w:ascii="Times New Roman" w:hAnsi="Times New Roman" w:cs="Times New Roman"/>
                <w:iCs/>
                <w:lang w:val="ru-RU"/>
              </w:rPr>
              <w:t>жа»</w:t>
            </w:r>
            <w:r w:rsidRPr="00693B47">
              <w:rPr>
                <w:rFonts w:ascii="Times New Roman" w:hAnsi="Times New Roman" w:cs="Times New Roman"/>
                <w:iCs/>
                <w:lang w:val="ru-RU"/>
              </w:rPr>
              <w:t>. При этом стараться удержать пятки в 1 позиции на полу. Сгибаясь в тазобедренных суставах, подтянуть ноги в 1 позиции, как можно ближе к рукам. Подняться в исходное положение.</w:t>
            </w:r>
          </w:p>
        </w:tc>
        <w:tc>
          <w:tcPr>
            <w:tcW w:w="1849"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4</w:t>
            </w:r>
          </w:p>
        </w:tc>
      </w:tr>
      <w:tr w:rsidR="00A54A04" w:rsidRPr="00693B47" w:rsidTr="008510E8">
        <w:trPr>
          <w:trHeight w:val="125"/>
          <w:jc w:val="center"/>
        </w:trPr>
        <w:tc>
          <w:tcPr>
            <w:tcW w:w="792"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7</w:t>
            </w:r>
          </w:p>
        </w:tc>
        <w:tc>
          <w:tcPr>
            <w:tcW w:w="7578" w:type="dxa"/>
            <w:shd w:val="clear" w:color="auto" w:fill="auto"/>
          </w:tcPr>
          <w:p w:rsidR="00A54A04" w:rsidRPr="00693B47" w:rsidRDefault="00A54A04" w:rsidP="00CE6D6A">
            <w:pPr>
              <w:rPr>
                <w:rFonts w:ascii="Times New Roman" w:hAnsi="Times New Roman" w:cs="Times New Roman"/>
                <w:iCs/>
                <w:lang w:val="ru-RU"/>
              </w:rPr>
            </w:pPr>
            <w:r w:rsidRPr="00693B47">
              <w:rPr>
                <w:rFonts w:ascii="Times New Roman" w:hAnsi="Times New Roman" w:cs="Times New Roman"/>
                <w:iCs/>
                <w:lang w:val="ru-RU"/>
              </w:rPr>
              <w:t>Упражнения на развитие шага.</w:t>
            </w:r>
          </w:p>
          <w:p w:rsidR="00A54A04" w:rsidRPr="00693B47" w:rsidRDefault="00693B47" w:rsidP="00693B47">
            <w:pPr>
              <w:jc w:val="both"/>
              <w:rPr>
                <w:rFonts w:ascii="Times New Roman" w:hAnsi="Times New Roman" w:cs="Times New Roman"/>
                <w:iCs/>
                <w:lang w:val="ru-RU"/>
              </w:rPr>
            </w:pPr>
            <w:r>
              <w:rPr>
                <w:rFonts w:ascii="Times New Roman" w:hAnsi="Times New Roman" w:cs="Times New Roman"/>
                <w:iCs/>
                <w:lang w:val="ru-RU"/>
              </w:rPr>
              <w:t>1.Лё</w:t>
            </w:r>
            <w:r w:rsidR="00A54A04" w:rsidRPr="00693B47">
              <w:rPr>
                <w:rFonts w:ascii="Times New Roman" w:hAnsi="Times New Roman" w:cs="Times New Roman"/>
                <w:iCs/>
                <w:lang w:val="ru-RU"/>
              </w:rPr>
              <w:t>жа  на полу,  battements releve lent на 90º по 1 позиции во всех направлениях.</w:t>
            </w:r>
          </w:p>
          <w:p w:rsidR="00A54A04" w:rsidRPr="00693B47" w:rsidRDefault="00693B47" w:rsidP="00693B47">
            <w:pPr>
              <w:jc w:val="both"/>
              <w:rPr>
                <w:rFonts w:ascii="Times New Roman" w:hAnsi="Times New Roman" w:cs="Times New Roman"/>
                <w:iCs/>
                <w:lang w:val="ru-RU"/>
              </w:rPr>
            </w:pPr>
            <w:r>
              <w:rPr>
                <w:rFonts w:ascii="Times New Roman" w:hAnsi="Times New Roman" w:cs="Times New Roman"/>
                <w:iCs/>
                <w:lang w:val="ru-RU"/>
              </w:rPr>
              <w:t>2. Лё</w:t>
            </w:r>
            <w:r w:rsidR="00A54A04" w:rsidRPr="00693B47">
              <w:rPr>
                <w:rFonts w:ascii="Times New Roman" w:hAnsi="Times New Roman" w:cs="Times New Roman"/>
                <w:iCs/>
                <w:lang w:val="ru-RU"/>
              </w:rPr>
              <w:t>жа на полу, grand battement jete по 1 позиции во всех направлениях.</w:t>
            </w:r>
          </w:p>
          <w:p w:rsidR="00A54A04" w:rsidRPr="00693B47" w:rsidRDefault="00E34EDA" w:rsidP="00693B47">
            <w:pPr>
              <w:jc w:val="both"/>
              <w:rPr>
                <w:rFonts w:ascii="Times New Roman" w:hAnsi="Times New Roman" w:cs="Times New Roman"/>
                <w:iCs/>
                <w:lang w:val="ru-RU"/>
              </w:rPr>
            </w:pPr>
            <w:r>
              <w:rPr>
                <w:rFonts w:ascii="Times New Roman" w:hAnsi="Times New Roman" w:cs="Times New Roman"/>
                <w:iCs/>
                <w:lang w:val="ru-RU"/>
              </w:rPr>
              <w:t>3. Сидя в положении «лягушка»</w:t>
            </w:r>
            <w:r w:rsidR="00A54A04" w:rsidRPr="00693B47">
              <w:rPr>
                <w:rFonts w:ascii="Times New Roman" w:hAnsi="Times New Roman" w:cs="Times New Roman"/>
                <w:iCs/>
                <w:lang w:val="ru-RU"/>
              </w:rPr>
              <w:t>, поочередно выпрямлять ноги.</w:t>
            </w:r>
          </w:p>
          <w:p w:rsidR="00A54A04" w:rsidRPr="00693B47" w:rsidRDefault="00A54A04" w:rsidP="00693B47">
            <w:pPr>
              <w:jc w:val="both"/>
              <w:rPr>
                <w:rFonts w:ascii="Times New Roman" w:hAnsi="Times New Roman" w:cs="Times New Roman"/>
                <w:iCs/>
                <w:lang w:val="ru-RU"/>
              </w:rPr>
            </w:pPr>
            <w:r w:rsidRPr="00693B47">
              <w:rPr>
                <w:rFonts w:ascii="Times New Roman" w:hAnsi="Times New Roman" w:cs="Times New Roman"/>
                <w:iCs/>
                <w:lang w:val="ru-RU"/>
              </w:rPr>
              <w:t>4. Сидя на полу с ногами по 1 позиции, развести ноги до пря</w:t>
            </w:r>
            <w:r w:rsidR="00693B47">
              <w:rPr>
                <w:rFonts w:ascii="Times New Roman" w:hAnsi="Times New Roman" w:cs="Times New Roman"/>
                <w:iCs/>
                <w:lang w:val="ru-RU"/>
              </w:rPr>
              <w:t>мого шпагата, лечь вперё</w:t>
            </w:r>
            <w:r w:rsidRPr="00693B47">
              <w:rPr>
                <w:rFonts w:ascii="Times New Roman" w:hAnsi="Times New Roman" w:cs="Times New Roman"/>
                <w:iCs/>
                <w:lang w:val="ru-RU"/>
              </w:rPr>
              <w:t>д и, разворачивая ноги в тазобедр</w:t>
            </w:r>
            <w:r w:rsidR="00E34EDA">
              <w:rPr>
                <w:rFonts w:ascii="Times New Roman" w:hAnsi="Times New Roman" w:cs="Times New Roman"/>
                <w:iCs/>
                <w:lang w:val="ru-RU"/>
              </w:rPr>
              <w:t>енных суставах, перевести их в «</w:t>
            </w:r>
            <w:r w:rsidRPr="00693B47">
              <w:rPr>
                <w:rFonts w:ascii="Times New Roman" w:hAnsi="Times New Roman" w:cs="Times New Roman"/>
                <w:iCs/>
                <w:lang w:val="ru-RU"/>
              </w:rPr>
              <w:t>л</w:t>
            </w:r>
            <w:r w:rsidR="00E34EDA">
              <w:rPr>
                <w:rFonts w:ascii="Times New Roman" w:hAnsi="Times New Roman" w:cs="Times New Roman"/>
                <w:iCs/>
                <w:lang w:val="ru-RU"/>
              </w:rPr>
              <w:t>ягушку»</w:t>
            </w:r>
            <w:r w:rsidR="00693B47">
              <w:rPr>
                <w:rFonts w:ascii="Times New Roman" w:hAnsi="Times New Roman" w:cs="Times New Roman"/>
                <w:iCs/>
                <w:lang w:val="ru-RU"/>
              </w:rPr>
              <w:t xml:space="preserve"> на животе. Проделать всё</w:t>
            </w:r>
            <w:r w:rsidRPr="00693B47">
              <w:rPr>
                <w:rFonts w:ascii="Times New Roman" w:hAnsi="Times New Roman" w:cs="Times New Roman"/>
                <w:iCs/>
                <w:lang w:val="ru-RU"/>
              </w:rPr>
              <w:t xml:space="preserve"> в обратном порядке.</w:t>
            </w:r>
          </w:p>
          <w:p w:rsidR="00A54A04" w:rsidRPr="00693B47" w:rsidRDefault="00693B47" w:rsidP="00693B47">
            <w:pPr>
              <w:jc w:val="both"/>
              <w:rPr>
                <w:rFonts w:ascii="Times New Roman" w:hAnsi="Times New Roman" w:cs="Times New Roman"/>
                <w:iCs/>
                <w:lang w:val="ru-RU"/>
              </w:rPr>
            </w:pPr>
            <w:r>
              <w:rPr>
                <w:rFonts w:ascii="Times New Roman" w:hAnsi="Times New Roman" w:cs="Times New Roman"/>
                <w:iCs/>
                <w:lang w:val="ru-RU"/>
              </w:rPr>
              <w:t>6. Лё</w:t>
            </w:r>
            <w:r w:rsidR="00A54A04" w:rsidRPr="00693B47">
              <w:rPr>
                <w:rFonts w:ascii="Times New Roman" w:hAnsi="Times New Roman" w:cs="Times New Roman"/>
                <w:iCs/>
                <w:lang w:val="ru-RU"/>
              </w:rPr>
              <w:t>жа на боку, battement d</w:t>
            </w:r>
            <w:r>
              <w:rPr>
                <w:rFonts w:ascii="Times New Roman" w:hAnsi="Times New Roman" w:cs="Times New Roman"/>
                <w:iCs/>
                <w:lang w:val="ru-RU"/>
              </w:rPr>
              <w:t>eveloppe правой ногой, с сокращё</w:t>
            </w:r>
            <w:r w:rsidR="00A54A04" w:rsidRPr="00693B47">
              <w:rPr>
                <w:rFonts w:ascii="Times New Roman" w:hAnsi="Times New Roman" w:cs="Times New Roman"/>
                <w:iCs/>
                <w:lang w:val="ru-RU"/>
              </w:rPr>
              <w:t xml:space="preserve">нной </w:t>
            </w:r>
            <w:r>
              <w:rPr>
                <w:rFonts w:ascii="Times New Roman" w:hAnsi="Times New Roman" w:cs="Times New Roman"/>
                <w:iCs/>
                <w:lang w:val="ru-RU"/>
              </w:rPr>
              <w:t>стопой. Захватить её</w:t>
            </w:r>
            <w:r w:rsidR="00A54A04" w:rsidRPr="00693B47">
              <w:rPr>
                <w:rFonts w:ascii="Times New Roman" w:hAnsi="Times New Roman" w:cs="Times New Roman"/>
                <w:iCs/>
                <w:lang w:val="ru-RU"/>
              </w:rPr>
              <w:t>:  а) правой рукой;  б) левой рукой.</w:t>
            </w:r>
          </w:p>
          <w:p w:rsidR="00A54A04" w:rsidRPr="00693B47" w:rsidRDefault="00A54A04" w:rsidP="00E34EDA">
            <w:pPr>
              <w:jc w:val="both"/>
              <w:rPr>
                <w:rFonts w:ascii="Times New Roman" w:hAnsi="Times New Roman" w:cs="Times New Roman"/>
                <w:iCs/>
                <w:lang w:val="ru-RU"/>
              </w:rPr>
            </w:pPr>
            <w:r w:rsidRPr="00693B47">
              <w:rPr>
                <w:rFonts w:ascii="Times New Roman" w:hAnsi="Times New Roman" w:cs="Times New Roman"/>
                <w:iCs/>
                <w:lang w:val="ru-RU"/>
              </w:rPr>
              <w:lastRenderedPageBreak/>
              <w:t>7. «Ласточка» из положения стоя (равновесие с захватом правой руки голеностопного</w:t>
            </w:r>
            <w:r w:rsidR="00693B47">
              <w:rPr>
                <w:rFonts w:ascii="Times New Roman" w:hAnsi="Times New Roman" w:cs="Times New Roman"/>
                <w:iCs/>
                <w:lang w:val="ru-RU"/>
              </w:rPr>
              <w:t xml:space="preserve"> сустава правой ноги:   а) вперё</w:t>
            </w:r>
            <w:r w:rsidRPr="00693B47">
              <w:rPr>
                <w:rFonts w:ascii="Times New Roman" w:hAnsi="Times New Roman" w:cs="Times New Roman"/>
                <w:iCs/>
                <w:lang w:val="ru-RU"/>
              </w:rPr>
              <w:t>д;   б) в сторону;   в) назад).</w:t>
            </w:r>
          </w:p>
        </w:tc>
        <w:tc>
          <w:tcPr>
            <w:tcW w:w="1849"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lastRenderedPageBreak/>
              <w:t>4</w:t>
            </w:r>
          </w:p>
        </w:tc>
      </w:tr>
      <w:tr w:rsidR="00A54A04" w:rsidRPr="00693B47" w:rsidTr="008510E8">
        <w:trPr>
          <w:trHeight w:val="132"/>
          <w:jc w:val="center"/>
        </w:trPr>
        <w:tc>
          <w:tcPr>
            <w:tcW w:w="792"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lastRenderedPageBreak/>
              <w:t>8</w:t>
            </w:r>
          </w:p>
        </w:tc>
        <w:tc>
          <w:tcPr>
            <w:tcW w:w="7578" w:type="dxa"/>
            <w:shd w:val="clear" w:color="auto" w:fill="auto"/>
          </w:tcPr>
          <w:p w:rsidR="00A54A04" w:rsidRPr="00693B47" w:rsidRDefault="00A54A04" w:rsidP="00693B47">
            <w:pPr>
              <w:jc w:val="both"/>
              <w:rPr>
                <w:rFonts w:ascii="Times New Roman" w:hAnsi="Times New Roman" w:cs="Times New Roman"/>
                <w:iCs/>
                <w:lang w:val="ru-RU"/>
              </w:rPr>
            </w:pPr>
            <w:r w:rsidRPr="00693B47">
              <w:rPr>
                <w:rFonts w:ascii="Times New Roman" w:hAnsi="Times New Roman" w:cs="Times New Roman"/>
                <w:iCs/>
                <w:lang w:val="ru-RU"/>
              </w:rPr>
              <w:t>Прыжки</w:t>
            </w:r>
          </w:p>
          <w:p w:rsidR="00A54A04" w:rsidRPr="00693B47" w:rsidRDefault="00A54A04" w:rsidP="00693B47">
            <w:pPr>
              <w:jc w:val="both"/>
              <w:rPr>
                <w:rFonts w:ascii="Times New Roman" w:hAnsi="Times New Roman" w:cs="Times New Roman"/>
                <w:iCs/>
                <w:lang w:val="ru-RU"/>
              </w:rPr>
            </w:pPr>
            <w:r w:rsidRPr="00693B47">
              <w:rPr>
                <w:rFonts w:ascii="Times New Roman" w:hAnsi="Times New Roman" w:cs="Times New Roman"/>
                <w:iCs/>
                <w:lang w:val="ru-RU"/>
              </w:rPr>
              <w:t>1. Прыжки с прод</w:t>
            </w:r>
            <w:r w:rsidR="00693B47">
              <w:rPr>
                <w:rFonts w:ascii="Times New Roman" w:hAnsi="Times New Roman" w:cs="Times New Roman"/>
                <w:iCs/>
                <w:lang w:val="ru-RU"/>
              </w:rPr>
              <w:t>вижением в полушпагате с поочерё</w:t>
            </w:r>
            <w:r w:rsidRPr="00693B47">
              <w:rPr>
                <w:rFonts w:ascii="Times New Roman" w:hAnsi="Times New Roman" w:cs="Times New Roman"/>
                <w:iCs/>
                <w:lang w:val="ru-RU"/>
              </w:rPr>
              <w:t>дной сменой ног.</w:t>
            </w:r>
          </w:p>
          <w:p w:rsidR="00A54A04" w:rsidRPr="00693B47" w:rsidRDefault="00E34EDA" w:rsidP="00693B47">
            <w:pPr>
              <w:jc w:val="both"/>
              <w:rPr>
                <w:rFonts w:ascii="Times New Roman" w:hAnsi="Times New Roman" w:cs="Times New Roman"/>
                <w:iCs/>
                <w:lang w:val="ru-RU"/>
              </w:rPr>
            </w:pPr>
            <w:r>
              <w:rPr>
                <w:rFonts w:ascii="Times New Roman" w:hAnsi="Times New Roman" w:cs="Times New Roman"/>
                <w:iCs/>
                <w:lang w:val="ru-RU"/>
              </w:rPr>
              <w:t>2. Прыжок в «лягушку»</w:t>
            </w:r>
            <w:r w:rsidR="00A54A04" w:rsidRPr="00693B47">
              <w:rPr>
                <w:rFonts w:ascii="Times New Roman" w:hAnsi="Times New Roman" w:cs="Times New Roman"/>
                <w:iCs/>
                <w:lang w:val="ru-RU"/>
              </w:rPr>
              <w:t xml:space="preserve"> со сменой ног.</w:t>
            </w:r>
          </w:p>
          <w:p w:rsidR="00A54A04" w:rsidRPr="00693B47" w:rsidRDefault="00A54A04" w:rsidP="00693B47">
            <w:pPr>
              <w:jc w:val="both"/>
              <w:rPr>
                <w:rFonts w:ascii="Times New Roman" w:hAnsi="Times New Roman" w:cs="Times New Roman"/>
                <w:iCs/>
                <w:lang w:val="ru-RU"/>
              </w:rPr>
            </w:pPr>
            <w:r w:rsidRPr="00693B47">
              <w:rPr>
                <w:rFonts w:ascii="Times New Roman" w:hAnsi="Times New Roman" w:cs="Times New Roman"/>
                <w:iCs/>
                <w:lang w:val="ru-RU"/>
              </w:rPr>
              <w:t xml:space="preserve">3. </w:t>
            </w:r>
            <w:r w:rsidR="00E34EDA">
              <w:rPr>
                <w:rFonts w:ascii="Times New Roman" w:hAnsi="Times New Roman" w:cs="Times New Roman"/>
                <w:iCs/>
                <w:lang w:val="ru-RU"/>
              </w:rPr>
              <w:t>«Козлик»</w:t>
            </w:r>
            <w:r w:rsidRPr="00693B47">
              <w:rPr>
                <w:rFonts w:ascii="Times New Roman" w:hAnsi="Times New Roman" w:cs="Times New Roman"/>
                <w:iCs/>
                <w:lang w:val="ru-RU"/>
              </w:rPr>
              <w:t>.  Выполняется pasassamble, подбивной прыжок.</w:t>
            </w:r>
          </w:p>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4. Прыжок в шпагат.</w:t>
            </w:r>
          </w:p>
          <w:p w:rsidR="00A54A04" w:rsidRPr="00693B47" w:rsidRDefault="00A54A04" w:rsidP="00CE6D6A">
            <w:pPr>
              <w:jc w:val="both"/>
              <w:rPr>
                <w:rFonts w:ascii="Times New Roman" w:hAnsi="Times New Roman" w:cs="Times New Roman"/>
                <w:iCs/>
                <w:lang w:val="ru-RU"/>
              </w:rPr>
            </w:pPr>
            <w:r w:rsidRPr="00693B47">
              <w:rPr>
                <w:rFonts w:ascii="Times New Roman" w:hAnsi="Times New Roman" w:cs="Times New Roman"/>
                <w:iCs/>
                <w:lang w:val="ru-RU"/>
              </w:rPr>
              <w:t>5. «Разножка».</w:t>
            </w:r>
          </w:p>
        </w:tc>
        <w:tc>
          <w:tcPr>
            <w:tcW w:w="1849"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4</w:t>
            </w:r>
          </w:p>
        </w:tc>
      </w:tr>
      <w:tr w:rsidR="00A54A04" w:rsidRPr="00693B47" w:rsidTr="008510E8">
        <w:trPr>
          <w:trHeight w:val="132"/>
          <w:jc w:val="center"/>
        </w:trPr>
        <w:tc>
          <w:tcPr>
            <w:tcW w:w="792"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p>
        </w:tc>
        <w:tc>
          <w:tcPr>
            <w:tcW w:w="7578" w:type="dxa"/>
            <w:shd w:val="clear" w:color="auto" w:fill="auto"/>
          </w:tcPr>
          <w:p w:rsidR="00A54A04" w:rsidRPr="00693B47" w:rsidRDefault="00A54A04" w:rsidP="00CE6D6A">
            <w:pPr>
              <w:jc w:val="both"/>
              <w:rPr>
                <w:rFonts w:ascii="Times New Roman" w:hAnsi="Times New Roman" w:cs="Times New Roman"/>
                <w:bCs/>
                <w:iCs/>
                <w:lang w:val="ru-RU"/>
              </w:rPr>
            </w:pPr>
            <w:r w:rsidRPr="00693B47">
              <w:rPr>
                <w:rFonts w:ascii="Times New Roman" w:hAnsi="Times New Roman" w:cs="Times New Roman"/>
                <w:bCs/>
                <w:iCs/>
                <w:lang w:val="ru-RU"/>
              </w:rPr>
              <w:t>Контрольный урок</w:t>
            </w:r>
          </w:p>
        </w:tc>
        <w:tc>
          <w:tcPr>
            <w:tcW w:w="1849" w:type="dxa"/>
            <w:shd w:val="clear" w:color="auto" w:fill="auto"/>
          </w:tcPr>
          <w:p w:rsidR="00A54A04" w:rsidRPr="00693B47" w:rsidRDefault="00A54A04" w:rsidP="00CE6D6A">
            <w:pPr>
              <w:suppressAutoHyphens w:val="0"/>
              <w:jc w:val="center"/>
              <w:rPr>
                <w:rFonts w:ascii="Times New Roman" w:eastAsia="Times New Roman" w:hAnsi="Times New Roman" w:cs="Times New Roman"/>
                <w:kern w:val="0"/>
                <w:lang w:val="ru-RU" w:eastAsia="ru-RU" w:bidi="ar-SA"/>
              </w:rPr>
            </w:pPr>
            <w:r w:rsidRPr="00693B47">
              <w:rPr>
                <w:rFonts w:ascii="Times New Roman" w:eastAsia="Times New Roman" w:hAnsi="Times New Roman" w:cs="Times New Roman"/>
                <w:kern w:val="0"/>
                <w:lang w:val="ru-RU" w:eastAsia="ru-RU" w:bidi="ar-SA"/>
              </w:rPr>
              <w:t>2</w:t>
            </w:r>
          </w:p>
        </w:tc>
      </w:tr>
      <w:tr w:rsidR="00A54A04" w:rsidRPr="00693B47" w:rsidTr="008510E8">
        <w:trPr>
          <w:trHeight w:val="59"/>
          <w:jc w:val="center"/>
        </w:trPr>
        <w:tc>
          <w:tcPr>
            <w:tcW w:w="792" w:type="dxa"/>
            <w:shd w:val="clear" w:color="auto" w:fill="auto"/>
          </w:tcPr>
          <w:p w:rsidR="00A54A04" w:rsidRPr="00693B47" w:rsidRDefault="00A54A04" w:rsidP="00CE6D6A">
            <w:pPr>
              <w:suppressAutoHyphens w:val="0"/>
              <w:rPr>
                <w:rFonts w:ascii="Times New Roman" w:eastAsia="Times New Roman" w:hAnsi="Times New Roman" w:cs="Times New Roman"/>
                <w:kern w:val="0"/>
                <w:lang w:val="ru-RU" w:eastAsia="ru-RU" w:bidi="ar-SA"/>
              </w:rPr>
            </w:pPr>
          </w:p>
        </w:tc>
        <w:tc>
          <w:tcPr>
            <w:tcW w:w="7578" w:type="dxa"/>
            <w:shd w:val="clear" w:color="auto" w:fill="auto"/>
          </w:tcPr>
          <w:p w:rsidR="00A54A04" w:rsidRPr="00693B47" w:rsidRDefault="00693B47" w:rsidP="00CE6D6A">
            <w:pPr>
              <w:suppressAutoHyphens w:val="0"/>
              <w:rPr>
                <w:rFonts w:ascii="Times New Roman" w:eastAsia="Batang" w:hAnsi="Times New Roman" w:cs="Times New Roman"/>
                <w:kern w:val="0"/>
                <w:lang w:val="ru-RU" w:eastAsia="ru-RU" w:bidi="ar-SA"/>
              </w:rPr>
            </w:pPr>
            <w:r>
              <w:rPr>
                <w:rFonts w:ascii="Times New Roman" w:eastAsia="Batang" w:hAnsi="Times New Roman" w:cs="Times New Roman"/>
                <w:kern w:val="0"/>
                <w:lang w:val="ru-RU" w:eastAsia="ru-RU" w:bidi="ar-SA"/>
              </w:rPr>
              <w:t>Итого</w:t>
            </w:r>
          </w:p>
        </w:tc>
        <w:tc>
          <w:tcPr>
            <w:tcW w:w="1849" w:type="dxa"/>
            <w:shd w:val="clear" w:color="auto" w:fill="auto"/>
          </w:tcPr>
          <w:p w:rsidR="00A54A04" w:rsidRPr="00693B47" w:rsidRDefault="00364BFA" w:rsidP="00CE6D6A">
            <w:pPr>
              <w:suppressAutoHyphens w:val="0"/>
              <w:rPr>
                <w:rFonts w:ascii="Times New Roman" w:eastAsia="Batang" w:hAnsi="Times New Roman" w:cs="Times New Roman"/>
                <w:kern w:val="0"/>
                <w:lang w:val="ru-RU" w:eastAsia="ru-RU" w:bidi="ar-SA"/>
              </w:rPr>
            </w:pPr>
            <w:r>
              <w:rPr>
                <w:rFonts w:ascii="Times New Roman" w:eastAsia="Batang" w:hAnsi="Times New Roman" w:cs="Times New Roman"/>
                <w:kern w:val="0"/>
                <w:lang w:val="ru-RU" w:eastAsia="ru-RU" w:bidi="ar-SA"/>
              </w:rPr>
              <w:t xml:space="preserve">      </w:t>
            </w:r>
            <w:r w:rsidR="00E34EDA">
              <w:rPr>
                <w:rFonts w:ascii="Times New Roman" w:eastAsia="Batang" w:hAnsi="Times New Roman" w:cs="Times New Roman"/>
                <w:kern w:val="0"/>
                <w:lang w:val="ru-RU" w:eastAsia="ru-RU" w:bidi="ar-SA"/>
              </w:rPr>
              <w:t>36</w:t>
            </w:r>
            <w:r w:rsidR="00A54A04" w:rsidRPr="00693B47">
              <w:rPr>
                <w:rFonts w:ascii="Times New Roman" w:eastAsia="Batang" w:hAnsi="Times New Roman" w:cs="Times New Roman"/>
                <w:kern w:val="0"/>
                <w:lang w:val="ru-RU" w:eastAsia="ru-RU" w:bidi="ar-SA"/>
              </w:rPr>
              <w:t xml:space="preserve"> часов</w:t>
            </w:r>
          </w:p>
        </w:tc>
      </w:tr>
    </w:tbl>
    <w:p w:rsidR="00412C16" w:rsidRPr="00364BFA" w:rsidRDefault="00412C16" w:rsidP="00CE6D6A">
      <w:pPr>
        <w:jc w:val="both"/>
        <w:rPr>
          <w:rFonts w:ascii="Times New Roman" w:hAnsi="Times New Roman"/>
          <w:b/>
          <w:sz w:val="32"/>
          <w:szCs w:val="32"/>
          <w:lang w:val="ru-RU"/>
        </w:rPr>
      </w:pPr>
    </w:p>
    <w:p w:rsidR="00100ACD" w:rsidRPr="00364BFA" w:rsidRDefault="00100ACD" w:rsidP="00092066">
      <w:pPr>
        <w:ind w:left="1069" w:firstLine="371"/>
        <w:jc w:val="center"/>
        <w:rPr>
          <w:rFonts w:ascii="Times New Roman" w:hAnsi="Times New Roman"/>
          <w:b/>
          <w:sz w:val="32"/>
          <w:szCs w:val="32"/>
          <w:lang w:val="ru-RU"/>
        </w:rPr>
      </w:pPr>
      <w:r w:rsidRPr="00364BFA">
        <w:rPr>
          <w:rFonts w:ascii="Times New Roman" w:hAnsi="Times New Roman"/>
          <w:b/>
          <w:sz w:val="32"/>
          <w:szCs w:val="32"/>
        </w:rPr>
        <w:t>III</w:t>
      </w:r>
      <w:r w:rsidRPr="00364BFA">
        <w:rPr>
          <w:rFonts w:ascii="Times New Roman" w:hAnsi="Times New Roman"/>
          <w:b/>
          <w:sz w:val="32"/>
          <w:szCs w:val="32"/>
          <w:lang w:val="ru-RU"/>
        </w:rPr>
        <w:t>.</w:t>
      </w:r>
      <w:r w:rsidR="00092066" w:rsidRPr="00364BFA">
        <w:rPr>
          <w:rFonts w:ascii="Times New Roman" w:hAnsi="Times New Roman"/>
          <w:b/>
          <w:sz w:val="32"/>
          <w:szCs w:val="32"/>
          <w:lang w:val="ru-RU"/>
        </w:rPr>
        <w:tab/>
        <w:t xml:space="preserve"> ТРЕБОВАНИЯ К УРОВНЮ ПОДГОТОВКИ ОБУЧАЮЩИХСЯ</w:t>
      </w:r>
    </w:p>
    <w:p w:rsidR="00092066" w:rsidRPr="00364BFA" w:rsidRDefault="00092066" w:rsidP="00092066">
      <w:pPr>
        <w:ind w:left="1069" w:firstLine="371"/>
        <w:jc w:val="center"/>
        <w:rPr>
          <w:rFonts w:ascii="Times New Roman" w:hAnsi="Times New Roman"/>
          <w:b/>
          <w:sz w:val="32"/>
          <w:szCs w:val="32"/>
          <w:lang w:val="ru-RU"/>
        </w:rPr>
      </w:pPr>
    </w:p>
    <w:p w:rsidR="00100ACD" w:rsidRPr="00B51369" w:rsidRDefault="00100ACD" w:rsidP="00CE6D6A">
      <w:pPr>
        <w:ind w:firstLine="720"/>
        <w:jc w:val="both"/>
        <w:rPr>
          <w:rFonts w:ascii="Times New Roman" w:hAnsi="Times New Roman"/>
          <w:lang w:val="ru-RU"/>
        </w:rPr>
      </w:pPr>
      <w:r w:rsidRPr="00B51369">
        <w:rPr>
          <w:rFonts w:ascii="Times New Roman" w:hAnsi="Times New Roman"/>
          <w:lang w:val="ru-RU"/>
        </w:rPr>
        <w:t>Уровень  подготовки  обучающихся  является  результатом  освоения    программы  учебного  предмета  «Гимнастика»,  и предполагает формирование  комплекса  знаний,  умений  и  навыков,  таких</w:t>
      </w:r>
      <w:r w:rsidR="00364BFA" w:rsidRPr="00B51369">
        <w:rPr>
          <w:rFonts w:ascii="Times New Roman" w:hAnsi="Times New Roman"/>
          <w:lang w:val="ru-RU"/>
        </w:rPr>
        <w:t xml:space="preserve"> </w:t>
      </w:r>
      <w:r w:rsidRPr="00B51369">
        <w:rPr>
          <w:rFonts w:ascii="Times New Roman" w:hAnsi="Times New Roman"/>
          <w:lang w:val="ru-RU"/>
        </w:rPr>
        <w:t xml:space="preserve"> как:</w:t>
      </w:r>
    </w:p>
    <w:p w:rsidR="00100ACD" w:rsidRPr="00B51369" w:rsidRDefault="00100ACD" w:rsidP="00CE6D6A">
      <w:pPr>
        <w:ind w:right="-6"/>
        <w:jc w:val="both"/>
        <w:rPr>
          <w:rFonts w:ascii="Times New Roman" w:hAnsi="Times New Roman"/>
          <w:lang w:val="ru-RU"/>
        </w:rPr>
      </w:pPr>
      <w:r w:rsidRPr="00B51369">
        <w:rPr>
          <w:rFonts w:ascii="Times New Roman" w:hAnsi="Times New Roman"/>
          <w:lang w:val="ru-RU"/>
        </w:rPr>
        <w:t>-  знание анатомического строения тела;</w:t>
      </w:r>
    </w:p>
    <w:p w:rsidR="00100ACD" w:rsidRPr="00B51369" w:rsidRDefault="00100ACD" w:rsidP="00CE6D6A">
      <w:pPr>
        <w:ind w:right="-6"/>
        <w:jc w:val="both"/>
        <w:rPr>
          <w:rFonts w:ascii="Times New Roman" w:hAnsi="Times New Roman"/>
          <w:lang w:val="ru-RU"/>
        </w:rPr>
      </w:pPr>
      <w:r w:rsidRPr="00B51369">
        <w:rPr>
          <w:rFonts w:ascii="Times New Roman" w:hAnsi="Times New Roman"/>
          <w:lang w:val="ru-RU"/>
        </w:rPr>
        <w:t>-  знание приемов правильного дыхания;</w:t>
      </w:r>
    </w:p>
    <w:p w:rsidR="00100ACD" w:rsidRPr="00B51369" w:rsidRDefault="00100ACD" w:rsidP="00CE6D6A">
      <w:pPr>
        <w:ind w:right="-6"/>
        <w:jc w:val="both"/>
        <w:rPr>
          <w:rFonts w:ascii="Times New Roman" w:hAnsi="Times New Roman"/>
          <w:lang w:val="ru-RU"/>
        </w:rPr>
      </w:pPr>
      <w:r w:rsidRPr="00B51369">
        <w:rPr>
          <w:rFonts w:ascii="Times New Roman" w:hAnsi="Times New Roman"/>
          <w:lang w:val="ru-RU"/>
        </w:rPr>
        <w:t>-  знание правил безопасности при выполнении физических упражнений;</w:t>
      </w:r>
    </w:p>
    <w:p w:rsidR="00100ACD" w:rsidRPr="00B51369" w:rsidRDefault="00100ACD" w:rsidP="00CE6D6A">
      <w:pPr>
        <w:ind w:right="-6"/>
        <w:jc w:val="both"/>
        <w:rPr>
          <w:rFonts w:ascii="Times New Roman" w:hAnsi="Times New Roman"/>
          <w:lang w:val="ru-RU"/>
        </w:rPr>
      </w:pPr>
      <w:r w:rsidRPr="00B51369">
        <w:rPr>
          <w:rFonts w:ascii="Times New Roman" w:hAnsi="Times New Roman"/>
          <w:lang w:val="ru-RU"/>
        </w:rPr>
        <w:t>-  знание о роли физической культуры и спорта в формировании здорового образа жизни;</w:t>
      </w:r>
    </w:p>
    <w:p w:rsidR="00100ACD" w:rsidRPr="00B51369" w:rsidRDefault="00100ACD" w:rsidP="00CE6D6A">
      <w:pPr>
        <w:ind w:right="-6"/>
        <w:jc w:val="both"/>
        <w:rPr>
          <w:rFonts w:ascii="Times New Roman" w:hAnsi="Times New Roman"/>
          <w:lang w:val="ru-RU"/>
        </w:rPr>
      </w:pPr>
      <w:r w:rsidRPr="00B51369">
        <w:rPr>
          <w:rFonts w:ascii="Times New Roman" w:hAnsi="Times New Roman"/>
          <w:lang w:val="ru-RU"/>
        </w:rPr>
        <w:t>-  умение выполнять комплексы упражнений утренней и</w:t>
      </w:r>
      <w:r w:rsidR="00011A57">
        <w:rPr>
          <w:rFonts w:ascii="Times New Roman" w:hAnsi="Times New Roman"/>
          <w:lang w:val="ru-RU"/>
        </w:rPr>
        <w:t xml:space="preserve">  корригирующей гимнастики с учё</w:t>
      </w:r>
      <w:r w:rsidRPr="00B51369">
        <w:rPr>
          <w:rFonts w:ascii="Times New Roman" w:hAnsi="Times New Roman"/>
          <w:lang w:val="ru-RU"/>
        </w:rPr>
        <w:t>том индивидуальных особенностей организма;</w:t>
      </w:r>
    </w:p>
    <w:p w:rsidR="00100ACD" w:rsidRPr="00B51369" w:rsidRDefault="00100ACD" w:rsidP="00CE6D6A">
      <w:pPr>
        <w:ind w:right="-6"/>
        <w:jc w:val="both"/>
        <w:rPr>
          <w:rFonts w:ascii="Times New Roman" w:hAnsi="Times New Roman"/>
          <w:lang w:val="ru-RU"/>
        </w:rPr>
      </w:pPr>
      <w:r w:rsidRPr="00B51369">
        <w:rPr>
          <w:rFonts w:ascii="Times New Roman" w:hAnsi="Times New Roman"/>
          <w:lang w:val="ru-RU"/>
        </w:rPr>
        <w:t>-  умение сознательно управлять своим телом;</w:t>
      </w:r>
    </w:p>
    <w:p w:rsidR="00100ACD" w:rsidRPr="00B51369" w:rsidRDefault="00100ACD" w:rsidP="00CE6D6A">
      <w:pPr>
        <w:ind w:right="-6"/>
        <w:jc w:val="both"/>
        <w:rPr>
          <w:rFonts w:ascii="Times New Roman" w:hAnsi="Times New Roman"/>
          <w:lang w:val="ru-RU"/>
        </w:rPr>
      </w:pPr>
      <w:r w:rsidRPr="00B51369">
        <w:rPr>
          <w:rFonts w:ascii="Times New Roman" w:hAnsi="Times New Roman"/>
          <w:lang w:val="ru-RU"/>
        </w:rPr>
        <w:t>-  умение распределять движения во времени и в пространстве;</w:t>
      </w:r>
    </w:p>
    <w:p w:rsidR="00100ACD" w:rsidRPr="00B51369" w:rsidRDefault="00100ACD" w:rsidP="00CE6D6A">
      <w:pPr>
        <w:ind w:right="-6"/>
        <w:jc w:val="both"/>
        <w:rPr>
          <w:rFonts w:ascii="Times New Roman" w:hAnsi="Times New Roman"/>
          <w:lang w:val="ru-RU"/>
        </w:rPr>
      </w:pPr>
      <w:r w:rsidRPr="00B51369">
        <w:rPr>
          <w:rFonts w:ascii="Times New Roman" w:hAnsi="Times New Roman"/>
          <w:lang w:val="ru-RU"/>
        </w:rPr>
        <w:t>-  владение комплексом упражнений на развитие гибкости корпуса;</w:t>
      </w:r>
    </w:p>
    <w:p w:rsidR="00FF0D78" w:rsidRPr="00B51369" w:rsidRDefault="00100ACD" w:rsidP="00CE6D6A">
      <w:pPr>
        <w:ind w:right="-6"/>
        <w:jc w:val="both"/>
        <w:rPr>
          <w:rFonts w:ascii="Times New Roman" w:hAnsi="Times New Roman"/>
          <w:lang w:val="ru-RU"/>
        </w:rPr>
      </w:pPr>
      <w:r w:rsidRPr="00B51369">
        <w:rPr>
          <w:rFonts w:ascii="Times New Roman" w:hAnsi="Times New Roman"/>
          <w:lang w:val="ru-RU"/>
        </w:rPr>
        <w:t>-  навыки координаций движений.</w:t>
      </w:r>
    </w:p>
    <w:p w:rsidR="00FF0D78" w:rsidRPr="00B51369" w:rsidRDefault="00FF0D78" w:rsidP="00CE6D6A">
      <w:pPr>
        <w:ind w:right="-6"/>
        <w:jc w:val="both"/>
        <w:rPr>
          <w:rFonts w:ascii="Times New Roman" w:hAnsi="Times New Roman"/>
          <w:lang w:val="ru-RU"/>
        </w:rPr>
      </w:pPr>
    </w:p>
    <w:p w:rsidR="00100ACD" w:rsidRPr="00364BFA" w:rsidRDefault="00100ACD" w:rsidP="00CE6D6A">
      <w:pPr>
        <w:jc w:val="center"/>
        <w:rPr>
          <w:rFonts w:ascii="Times New Roman" w:hAnsi="Times New Roman"/>
          <w:b/>
          <w:sz w:val="32"/>
          <w:szCs w:val="32"/>
          <w:lang w:val="ru-RU"/>
        </w:rPr>
      </w:pPr>
      <w:r w:rsidRPr="00364BFA">
        <w:rPr>
          <w:rFonts w:ascii="Times New Roman" w:hAnsi="Times New Roman"/>
          <w:b/>
          <w:sz w:val="32"/>
          <w:szCs w:val="32"/>
        </w:rPr>
        <w:t>IV</w:t>
      </w:r>
      <w:r w:rsidRPr="00364BFA">
        <w:rPr>
          <w:rFonts w:ascii="Times New Roman" w:hAnsi="Times New Roman"/>
          <w:b/>
          <w:sz w:val="32"/>
          <w:szCs w:val="32"/>
          <w:lang w:val="ru-RU"/>
        </w:rPr>
        <w:t>.</w:t>
      </w:r>
      <w:r w:rsidRPr="00364BFA">
        <w:rPr>
          <w:rFonts w:ascii="Times New Roman" w:hAnsi="Times New Roman"/>
          <w:b/>
          <w:sz w:val="32"/>
          <w:szCs w:val="32"/>
          <w:lang w:val="ru-RU"/>
        </w:rPr>
        <w:tab/>
        <w:t xml:space="preserve"> </w:t>
      </w:r>
      <w:r w:rsidR="00092066" w:rsidRPr="00364BFA">
        <w:rPr>
          <w:rFonts w:ascii="Times New Roman" w:hAnsi="Times New Roman"/>
          <w:b/>
          <w:sz w:val="32"/>
          <w:szCs w:val="32"/>
          <w:lang w:val="ru-RU"/>
        </w:rPr>
        <w:t>ФОРМЫ И МЕТОДЫ КОНТРОЛЯ. СИСТЕМА ОЦЕНКИ</w:t>
      </w:r>
    </w:p>
    <w:p w:rsidR="00100ACD" w:rsidRPr="006E0E6A" w:rsidRDefault="00100ACD" w:rsidP="00CE6D6A">
      <w:pPr>
        <w:pStyle w:val="15"/>
        <w:widowControl/>
        <w:ind w:left="26"/>
        <w:jc w:val="center"/>
        <w:rPr>
          <w:rFonts w:ascii="Times New Roman" w:hAnsi="Times New Roman" w:cs="Times New Roman"/>
          <w:b/>
          <w:i/>
          <w:sz w:val="28"/>
          <w:szCs w:val="28"/>
        </w:rPr>
      </w:pPr>
      <w:r w:rsidRPr="006E0E6A">
        <w:rPr>
          <w:rFonts w:ascii="Times New Roman" w:hAnsi="Times New Roman" w:cs="Times New Roman"/>
          <w:b/>
          <w:i/>
          <w:sz w:val="28"/>
          <w:szCs w:val="28"/>
        </w:rPr>
        <w:t xml:space="preserve">  </w:t>
      </w:r>
    </w:p>
    <w:p w:rsidR="00100ACD" w:rsidRPr="00B51369" w:rsidRDefault="00100ACD" w:rsidP="00CE6D6A">
      <w:pPr>
        <w:pStyle w:val="Body1"/>
        <w:jc w:val="both"/>
        <w:rPr>
          <w:rFonts w:ascii="Times New Roman" w:hAnsi="Times New Roman"/>
          <w:lang w:val="ru-RU"/>
        </w:rPr>
      </w:pPr>
      <w:r>
        <w:rPr>
          <w:rFonts w:ascii="Times New Roman" w:hAnsi="Times New Roman"/>
          <w:sz w:val="28"/>
          <w:szCs w:val="28"/>
          <w:lang w:val="ru-RU"/>
        </w:rPr>
        <w:tab/>
      </w:r>
      <w:r w:rsidRPr="00B51369">
        <w:rPr>
          <w:rFonts w:ascii="Times New Roman" w:hAnsi="Times New Roman"/>
          <w:lang w:val="ru-RU"/>
        </w:rPr>
        <w:t xml:space="preserve">Оценка качества освоения учебного предмета </w:t>
      </w:r>
      <w:r w:rsidR="007B23BB" w:rsidRPr="00B51369">
        <w:rPr>
          <w:rFonts w:ascii="Times New Roman" w:hAnsi="Times New Roman"/>
          <w:lang w:val="ru-RU"/>
        </w:rPr>
        <w:t>«Гимнастика»</w:t>
      </w:r>
      <w:r w:rsidRPr="00B51369">
        <w:rPr>
          <w:rFonts w:ascii="Times New Roman" w:hAnsi="Times New Roman"/>
          <w:lang w:val="ru-RU"/>
        </w:rPr>
        <w:t xml:space="preserve"> включает в себя</w:t>
      </w:r>
      <w:r w:rsidR="00092066" w:rsidRPr="00B51369">
        <w:rPr>
          <w:rFonts w:ascii="Times New Roman" w:hAnsi="Times New Roman"/>
          <w:lang w:val="ru-RU"/>
        </w:rPr>
        <w:t xml:space="preserve"> </w:t>
      </w:r>
      <w:r w:rsidRPr="00B51369">
        <w:rPr>
          <w:rFonts w:ascii="Times New Roman" w:hAnsi="Times New Roman"/>
          <w:b/>
          <w:i/>
          <w:lang w:val="ru-RU"/>
        </w:rPr>
        <w:t>текущий контроль успеваемости</w:t>
      </w:r>
      <w:r w:rsidRPr="00B51369">
        <w:rPr>
          <w:rFonts w:ascii="Times New Roman" w:hAnsi="Times New Roman"/>
          <w:lang w:val="ru-RU"/>
        </w:rPr>
        <w:t xml:space="preserve"> и </w:t>
      </w:r>
      <w:r w:rsidRPr="00B51369">
        <w:rPr>
          <w:rFonts w:ascii="Times New Roman" w:hAnsi="Times New Roman"/>
          <w:b/>
          <w:i/>
          <w:lang w:val="ru-RU"/>
        </w:rPr>
        <w:t>промежуточную аттестацию</w:t>
      </w:r>
      <w:r w:rsidRPr="00B51369">
        <w:rPr>
          <w:rFonts w:ascii="Times New Roman" w:hAnsi="Times New Roman"/>
          <w:lang w:val="ru-RU"/>
        </w:rPr>
        <w:t xml:space="preserve"> обучающегося в конце каждого года обучения. В качестве средств текущего контроля успеваемости могут использоваться </w:t>
      </w:r>
      <w:r w:rsidR="00092066" w:rsidRPr="00B51369">
        <w:rPr>
          <w:rFonts w:ascii="Times New Roman" w:hAnsi="Times New Roman"/>
          <w:lang w:val="ru-RU"/>
        </w:rPr>
        <w:t xml:space="preserve">такие формы как: </w:t>
      </w:r>
      <w:r w:rsidRPr="00B51369">
        <w:rPr>
          <w:rFonts w:ascii="Times New Roman" w:hAnsi="Times New Roman"/>
          <w:lang w:val="ru-RU"/>
        </w:rPr>
        <w:t>контро</w:t>
      </w:r>
      <w:r w:rsidR="00FF0D78" w:rsidRPr="00B51369">
        <w:rPr>
          <w:rFonts w:ascii="Times New Roman" w:hAnsi="Times New Roman"/>
          <w:lang w:val="ru-RU"/>
        </w:rPr>
        <w:t>льные уроки, опросы, просмотры.</w:t>
      </w:r>
    </w:p>
    <w:p w:rsidR="00100ACD" w:rsidRPr="00B51369" w:rsidRDefault="00100ACD" w:rsidP="00CE6D6A">
      <w:pPr>
        <w:pStyle w:val="Body1"/>
        <w:jc w:val="both"/>
        <w:rPr>
          <w:rFonts w:ascii="Times New Roman" w:hAnsi="Times New Roman"/>
          <w:lang w:val="ru-RU"/>
        </w:rPr>
      </w:pPr>
      <w:r w:rsidRPr="00B51369">
        <w:rPr>
          <w:rFonts w:ascii="Times New Roman" w:hAnsi="Times New Roman"/>
          <w:lang w:val="ru-RU"/>
        </w:rPr>
        <w:tab/>
      </w:r>
      <w:r w:rsidRPr="00B51369">
        <w:rPr>
          <w:rFonts w:ascii="Times New Roman" w:hAnsi="Times New Roman"/>
          <w:b/>
          <w:i/>
          <w:lang w:val="ru-RU"/>
        </w:rPr>
        <w:t>Текущий контроль</w:t>
      </w:r>
      <w:r w:rsidRPr="00B51369">
        <w:rPr>
          <w:rFonts w:ascii="Times New Roman" w:hAnsi="Times New Roman"/>
          <w:lang w:val="ru-RU"/>
        </w:rPr>
        <w:t xml:space="preserve"> успеваемо</w:t>
      </w:r>
      <w:r w:rsidR="00092066" w:rsidRPr="00B51369">
        <w:rPr>
          <w:rFonts w:ascii="Times New Roman" w:hAnsi="Times New Roman"/>
          <w:lang w:val="ru-RU"/>
        </w:rPr>
        <w:t>сти обучающихся проводится в счё</w:t>
      </w:r>
      <w:r w:rsidRPr="00B51369">
        <w:rPr>
          <w:rFonts w:ascii="Times New Roman" w:hAnsi="Times New Roman"/>
          <w:lang w:val="ru-RU"/>
        </w:rPr>
        <w:t>т аудиторного времени, предусмотренного на учебный предмет.</w:t>
      </w:r>
    </w:p>
    <w:p w:rsidR="00100ACD" w:rsidRPr="00B51369" w:rsidRDefault="00100ACD" w:rsidP="00CE6D6A">
      <w:pPr>
        <w:pStyle w:val="Body1"/>
        <w:jc w:val="both"/>
        <w:rPr>
          <w:rFonts w:ascii="Times New Roman" w:hAnsi="Times New Roman"/>
          <w:lang w:val="ru-RU"/>
        </w:rPr>
      </w:pPr>
      <w:r w:rsidRPr="00B51369">
        <w:rPr>
          <w:rFonts w:ascii="Times New Roman" w:hAnsi="Times New Roman"/>
          <w:lang w:val="ru-RU"/>
        </w:rPr>
        <w:tab/>
      </w:r>
      <w:r w:rsidRPr="00B51369">
        <w:rPr>
          <w:rFonts w:ascii="Times New Roman" w:hAnsi="Times New Roman"/>
          <w:b/>
          <w:i/>
          <w:lang w:val="ru-RU"/>
        </w:rPr>
        <w:t>Промежуточная аттестация</w:t>
      </w:r>
      <w:r w:rsidRPr="00B51369">
        <w:rPr>
          <w:rFonts w:ascii="Times New Roman" w:hAnsi="Times New Roman"/>
          <w:lang w:val="ru-RU"/>
        </w:rPr>
        <w:t xml:space="preserve"> проводится в форме контрольных уроков. Контрольные уроки могут проходить в виде просмотров.    </w:t>
      </w:r>
    </w:p>
    <w:p w:rsidR="00100ACD" w:rsidRPr="00B51369" w:rsidRDefault="00100ACD" w:rsidP="00CE6D6A">
      <w:pPr>
        <w:pStyle w:val="Body1"/>
        <w:ind w:firstLine="720"/>
        <w:jc w:val="both"/>
        <w:rPr>
          <w:rFonts w:ascii="Times New Roman" w:hAnsi="Times New Roman"/>
          <w:lang w:val="ru-RU"/>
        </w:rPr>
      </w:pPr>
      <w:r w:rsidRPr="00B51369">
        <w:rPr>
          <w:rFonts w:ascii="Times New Roman" w:hAnsi="Times New Roman"/>
          <w:lang w:val="ru-RU"/>
        </w:rPr>
        <w:t xml:space="preserve">Контрольные уроки в рамках промежуточной аттестации проводятся на завершающих </w:t>
      </w:r>
      <w:r w:rsidR="00092066" w:rsidRPr="00B51369">
        <w:rPr>
          <w:rFonts w:ascii="Times New Roman" w:hAnsi="Times New Roman"/>
          <w:lang w:val="ru-RU"/>
        </w:rPr>
        <w:t>полугодие учебных занятиях в счё</w:t>
      </w:r>
      <w:r w:rsidRPr="00B51369">
        <w:rPr>
          <w:rFonts w:ascii="Times New Roman" w:hAnsi="Times New Roman"/>
          <w:lang w:val="ru-RU"/>
        </w:rPr>
        <w:t>т аудиторного времени, предусмотренного на учебный предмет.</w:t>
      </w:r>
    </w:p>
    <w:p w:rsidR="00092066" w:rsidRPr="00B51369" w:rsidRDefault="00100ACD" w:rsidP="00CE6D6A">
      <w:pPr>
        <w:jc w:val="both"/>
        <w:rPr>
          <w:rFonts w:ascii="Times New Roman" w:hAnsi="Times New Roman"/>
          <w:lang w:val="ru-RU"/>
        </w:rPr>
      </w:pPr>
      <w:r>
        <w:rPr>
          <w:rFonts w:ascii="Times New Roman" w:hAnsi="Times New Roman"/>
          <w:sz w:val="28"/>
          <w:szCs w:val="28"/>
          <w:lang w:val="ru-RU"/>
        </w:rPr>
        <w:tab/>
      </w:r>
      <w:r w:rsidRPr="00B51369">
        <w:rPr>
          <w:rFonts w:ascii="Times New Roman" w:hAnsi="Times New Roman"/>
          <w:lang w:val="ru-RU"/>
        </w:rPr>
        <w:t xml:space="preserve">По завершении изучения предмета </w:t>
      </w:r>
      <w:r w:rsidR="007B23BB" w:rsidRPr="00B51369">
        <w:rPr>
          <w:rFonts w:ascii="Times New Roman" w:hAnsi="Times New Roman"/>
          <w:lang w:val="ru-RU"/>
        </w:rPr>
        <w:t>«Гимнастика»</w:t>
      </w:r>
      <w:r w:rsidRPr="00B51369">
        <w:rPr>
          <w:rFonts w:ascii="Times New Roman" w:hAnsi="Times New Roman"/>
          <w:lang w:val="ru-RU"/>
        </w:rPr>
        <w:t xml:space="preserve"> по итогам </w:t>
      </w:r>
      <w:r w:rsidRPr="00B51369">
        <w:rPr>
          <w:rFonts w:ascii="Times New Roman" w:hAnsi="Times New Roman"/>
          <w:b/>
          <w:i/>
          <w:lang w:val="ru-RU"/>
        </w:rPr>
        <w:t>промежуточной аттестации</w:t>
      </w:r>
      <w:r w:rsidRPr="00B51369">
        <w:rPr>
          <w:rFonts w:ascii="Times New Roman" w:hAnsi="Times New Roman"/>
          <w:lang w:val="ru-RU"/>
        </w:rPr>
        <w:t xml:space="preserve"> обучающимся выставляется оценка, которая заносится в свидетельство об окончании образовательного учреждения.</w:t>
      </w:r>
    </w:p>
    <w:p w:rsidR="00100ACD" w:rsidRPr="00B51369" w:rsidRDefault="00100ACD" w:rsidP="00CE6D6A">
      <w:pPr>
        <w:jc w:val="both"/>
        <w:rPr>
          <w:rFonts w:ascii="Times New Roman" w:hAnsi="Times New Roman"/>
          <w:lang w:val="ru-RU"/>
        </w:rPr>
      </w:pPr>
      <w:r w:rsidRPr="00B51369">
        <w:rPr>
          <w:rFonts w:ascii="Times New Roman" w:hAnsi="Times New Roman"/>
          <w:lang w:val="ru-RU"/>
        </w:rPr>
        <w:t xml:space="preserve">  </w:t>
      </w:r>
    </w:p>
    <w:p w:rsidR="00100ACD" w:rsidRPr="00B51369" w:rsidRDefault="00100ACD" w:rsidP="00CE6D6A">
      <w:pPr>
        <w:pStyle w:val="Body1"/>
        <w:ind w:hanging="26"/>
        <w:jc w:val="center"/>
        <w:rPr>
          <w:rFonts w:ascii="Times New Roman" w:hAnsi="Times New Roman"/>
          <w:i/>
          <w:lang w:val="ru-RU"/>
        </w:rPr>
      </w:pPr>
      <w:r w:rsidRPr="00B51369">
        <w:rPr>
          <w:rFonts w:ascii="Times New Roman" w:hAnsi="Times New Roman"/>
          <w:i/>
          <w:lang w:val="ru-RU"/>
        </w:rPr>
        <w:t xml:space="preserve">2. </w:t>
      </w:r>
      <w:r w:rsidR="00092066" w:rsidRPr="00B51369">
        <w:rPr>
          <w:rFonts w:ascii="Times New Roman" w:hAnsi="Times New Roman"/>
          <w:i/>
          <w:lang w:val="ru-RU"/>
        </w:rPr>
        <w:t>КРИТЕРИИ ОЦЕНКИ</w:t>
      </w:r>
    </w:p>
    <w:p w:rsidR="007B23BB" w:rsidRPr="00B51369" w:rsidRDefault="00100ACD" w:rsidP="00CE6D6A">
      <w:pPr>
        <w:pStyle w:val="15"/>
        <w:tabs>
          <w:tab w:val="left" w:pos="248"/>
        </w:tabs>
        <w:ind w:firstLine="652"/>
        <w:jc w:val="both"/>
        <w:rPr>
          <w:rFonts w:ascii="Times New Roman" w:hAnsi="Times New Roman" w:cs="Times New Roman"/>
        </w:rPr>
      </w:pPr>
      <w:r w:rsidRPr="00B51369">
        <w:rPr>
          <w:rFonts w:ascii="Times New Roman" w:hAnsi="Times New Roman" w:cs="Times New Roman"/>
          <w:color w:val="00000A"/>
        </w:rPr>
        <w:t xml:space="preserve">По итогам показа на контрольном </w:t>
      </w:r>
      <w:r w:rsidR="006E0E6A" w:rsidRPr="00B51369">
        <w:rPr>
          <w:rFonts w:ascii="Times New Roman" w:hAnsi="Times New Roman" w:cs="Times New Roman"/>
          <w:color w:val="00000A"/>
        </w:rPr>
        <w:t>уроке выставляется</w:t>
      </w:r>
      <w:r w:rsidRPr="00B51369">
        <w:rPr>
          <w:rFonts w:ascii="Times New Roman" w:hAnsi="Times New Roman" w:cs="Times New Roman"/>
          <w:color w:val="00000A"/>
        </w:rPr>
        <w:t xml:space="preserve"> оценка по пятибалльной</w:t>
      </w:r>
      <w:r w:rsidR="006E0E6A" w:rsidRPr="00B51369">
        <w:rPr>
          <w:rFonts w:ascii="Times New Roman" w:hAnsi="Times New Roman" w:cs="Times New Roman"/>
          <w:color w:val="00000A"/>
        </w:rPr>
        <w:t xml:space="preserve"> </w:t>
      </w:r>
      <w:r w:rsidRPr="00B51369">
        <w:rPr>
          <w:rFonts w:ascii="Times New Roman" w:hAnsi="Times New Roman" w:cs="Times New Roman"/>
        </w:rPr>
        <w:t>шкале:</w:t>
      </w:r>
    </w:p>
    <w:p w:rsidR="00100ACD" w:rsidRPr="00B51369" w:rsidRDefault="00100ACD" w:rsidP="00CE6D6A">
      <w:pPr>
        <w:pStyle w:val="15"/>
        <w:tabs>
          <w:tab w:val="left" w:pos="248"/>
        </w:tabs>
        <w:ind w:firstLine="652"/>
        <w:jc w:val="right"/>
        <w:rPr>
          <w:rFonts w:ascii="Times New Roman" w:hAnsi="Times New Roman"/>
          <w:b/>
          <w:i/>
        </w:rPr>
      </w:pPr>
    </w:p>
    <w:tbl>
      <w:tblPr>
        <w:tblW w:w="0" w:type="auto"/>
        <w:tblInd w:w="-5" w:type="dxa"/>
        <w:tblLayout w:type="fixed"/>
        <w:tblLook w:val="0000" w:firstRow="0" w:lastRow="0" w:firstColumn="0" w:lastColumn="0" w:noHBand="0" w:noVBand="0"/>
      </w:tblPr>
      <w:tblGrid>
        <w:gridCol w:w="3509"/>
        <w:gridCol w:w="6354"/>
      </w:tblGrid>
      <w:tr w:rsidR="00100ACD" w:rsidRPr="00B51369">
        <w:trPr>
          <w:trHeight w:val="613"/>
        </w:trPr>
        <w:tc>
          <w:tcPr>
            <w:tcW w:w="3509" w:type="dxa"/>
            <w:tcBorders>
              <w:top w:val="single" w:sz="4" w:space="0" w:color="000000"/>
              <w:left w:val="single" w:sz="4" w:space="0" w:color="000000"/>
              <w:bottom w:val="single" w:sz="4" w:space="0" w:color="000000"/>
            </w:tcBorders>
            <w:shd w:val="clear" w:color="auto" w:fill="auto"/>
          </w:tcPr>
          <w:p w:rsidR="00100ACD" w:rsidRPr="00B51369" w:rsidRDefault="00100ACD" w:rsidP="00CE6D6A">
            <w:pPr>
              <w:pStyle w:val="15"/>
              <w:snapToGrid w:val="0"/>
              <w:jc w:val="center"/>
              <w:rPr>
                <w:rFonts w:ascii="Times New Roman" w:hAnsi="Times New Roman" w:cs="Times New Roman"/>
                <w:b/>
              </w:rPr>
            </w:pPr>
            <w:r w:rsidRPr="00B51369">
              <w:rPr>
                <w:rFonts w:ascii="Times New Roman" w:hAnsi="Times New Roman" w:cs="Times New Roman"/>
                <w:b/>
              </w:rPr>
              <w:lastRenderedPageBreak/>
              <w:t>Оценка</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Pr="00B51369" w:rsidRDefault="00100ACD" w:rsidP="00CE6D6A">
            <w:pPr>
              <w:pStyle w:val="15"/>
              <w:snapToGrid w:val="0"/>
              <w:jc w:val="center"/>
              <w:rPr>
                <w:rFonts w:ascii="Times New Roman" w:hAnsi="Times New Roman" w:cs="Times New Roman"/>
                <w:b/>
              </w:rPr>
            </w:pPr>
            <w:r w:rsidRPr="00B51369">
              <w:rPr>
                <w:rFonts w:ascii="Times New Roman" w:hAnsi="Times New Roman" w:cs="Times New Roman"/>
                <w:b/>
              </w:rPr>
              <w:t>Критерии оценивания выступления</w:t>
            </w:r>
          </w:p>
        </w:tc>
      </w:tr>
      <w:tr w:rsidR="00100ACD" w:rsidRPr="00434BC0" w:rsidTr="00B51369">
        <w:trPr>
          <w:trHeight w:val="838"/>
        </w:trPr>
        <w:tc>
          <w:tcPr>
            <w:tcW w:w="3509" w:type="dxa"/>
            <w:tcBorders>
              <w:top w:val="single" w:sz="4" w:space="0" w:color="000000"/>
              <w:left w:val="single" w:sz="4" w:space="0" w:color="000000"/>
              <w:bottom w:val="single" w:sz="4" w:space="0" w:color="000000"/>
            </w:tcBorders>
            <w:shd w:val="clear" w:color="auto" w:fill="auto"/>
          </w:tcPr>
          <w:p w:rsidR="00100ACD" w:rsidRPr="00B51369" w:rsidRDefault="00100ACD" w:rsidP="00CE6D6A">
            <w:pPr>
              <w:pStyle w:val="Body1"/>
              <w:snapToGrid w:val="0"/>
              <w:rPr>
                <w:rFonts w:ascii="Times New Roman" w:hAnsi="Times New Roman"/>
                <w:lang w:val="ru-RU"/>
              </w:rPr>
            </w:pPr>
            <w:r w:rsidRPr="00B51369">
              <w:rPr>
                <w:rFonts w:ascii="Times New Roman" w:hAnsi="Times New Roman"/>
                <w:lang w:val="ru-RU"/>
              </w:rPr>
              <w:t>5 («отлично»)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Pr="00B51369" w:rsidRDefault="00100ACD" w:rsidP="00CE6D6A">
            <w:pPr>
              <w:pStyle w:val="Body1"/>
              <w:snapToGrid w:val="0"/>
              <w:jc w:val="both"/>
              <w:rPr>
                <w:rFonts w:ascii="Times New Roman" w:hAnsi="Times New Roman"/>
                <w:lang w:val="ru-RU"/>
              </w:rPr>
            </w:pPr>
            <w:r w:rsidRPr="00B51369">
              <w:rPr>
                <w:rFonts w:ascii="Times New Roman" w:hAnsi="Times New Roman"/>
                <w:lang w:val="ru-RU"/>
              </w:rPr>
              <w:t>технически качественное и художественно осмысленное исполнение, отвечающее всем требованиям на данном этапе обучения</w:t>
            </w:r>
          </w:p>
        </w:tc>
      </w:tr>
      <w:tr w:rsidR="00100ACD" w:rsidRPr="00434BC0" w:rsidTr="00CE6D6A">
        <w:trPr>
          <w:trHeight w:val="973"/>
        </w:trPr>
        <w:tc>
          <w:tcPr>
            <w:tcW w:w="3509" w:type="dxa"/>
            <w:tcBorders>
              <w:top w:val="single" w:sz="4" w:space="0" w:color="000000"/>
              <w:left w:val="single" w:sz="4" w:space="0" w:color="000000"/>
              <w:bottom w:val="single" w:sz="4" w:space="0" w:color="000000"/>
            </w:tcBorders>
            <w:shd w:val="clear" w:color="auto" w:fill="auto"/>
          </w:tcPr>
          <w:p w:rsidR="00100ACD" w:rsidRPr="00B51369" w:rsidRDefault="00100ACD" w:rsidP="00CE6D6A">
            <w:pPr>
              <w:pStyle w:val="Body1"/>
              <w:snapToGrid w:val="0"/>
              <w:rPr>
                <w:rFonts w:ascii="Times New Roman" w:hAnsi="Times New Roman"/>
                <w:lang w:val="ru-RU"/>
              </w:rPr>
            </w:pPr>
            <w:r w:rsidRPr="00B51369">
              <w:rPr>
                <w:rFonts w:ascii="Times New Roman" w:hAnsi="Times New Roman"/>
                <w:lang w:val="ru-RU"/>
              </w:rPr>
              <w:t>4 («хорошо»)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Pr="00B51369" w:rsidRDefault="00100ACD" w:rsidP="00CE6D6A">
            <w:pPr>
              <w:pStyle w:val="Body1"/>
              <w:snapToGrid w:val="0"/>
              <w:jc w:val="both"/>
              <w:rPr>
                <w:rFonts w:ascii="Times New Roman" w:hAnsi="Times New Roman"/>
                <w:lang w:val="ru-RU"/>
              </w:rPr>
            </w:pPr>
            <w:r w:rsidRPr="00B51369">
              <w:rPr>
                <w:rFonts w:ascii="Times New Roman" w:hAnsi="Times New Roman"/>
                <w:lang w:val="ru-RU"/>
              </w:rPr>
              <w:t>отметка отражает грамотное исполнение с небольшими недочетами (как в техническом плане, так и в художественном смысле)</w:t>
            </w:r>
          </w:p>
        </w:tc>
      </w:tr>
      <w:tr w:rsidR="00100ACD" w:rsidRPr="00434BC0" w:rsidTr="00B51369">
        <w:trPr>
          <w:trHeight w:val="1093"/>
        </w:trPr>
        <w:tc>
          <w:tcPr>
            <w:tcW w:w="3509" w:type="dxa"/>
            <w:tcBorders>
              <w:top w:val="single" w:sz="4" w:space="0" w:color="000000"/>
              <w:left w:val="single" w:sz="4" w:space="0" w:color="000000"/>
              <w:bottom w:val="single" w:sz="4" w:space="0" w:color="000000"/>
            </w:tcBorders>
            <w:shd w:val="clear" w:color="auto" w:fill="auto"/>
          </w:tcPr>
          <w:p w:rsidR="00100ACD" w:rsidRPr="00B51369" w:rsidRDefault="00100ACD" w:rsidP="00CE6D6A">
            <w:pPr>
              <w:pStyle w:val="Body1"/>
              <w:snapToGrid w:val="0"/>
              <w:rPr>
                <w:rFonts w:ascii="Times New Roman" w:hAnsi="Times New Roman"/>
                <w:lang w:val="ru-RU"/>
              </w:rPr>
            </w:pPr>
            <w:r w:rsidRPr="00B51369">
              <w:rPr>
                <w:rFonts w:ascii="Times New Roman" w:hAnsi="Times New Roman"/>
                <w:lang w:val="ru-RU"/>
              </w:rPr>
              <w:t>3 («удовлетворительно»)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Pr="00B51369" w:rsidRDefault="00100ACD" w:rsidP="00CE6D6A">
            <w:pPr>
              <w:pStyle w:val="Body1"/>
              <w:snapToGrid w:val="0"/>
              <w:rPr>
                <w:rFonts w:ascii="Times New Roman" w:hAnsi="Times New Roman"/>
                <w:lang w:val="ru-RU"/>
              </w:rPr>
            </w:pPr>
            <w:r w:rsidRPr="00B51369">
              <w:rPr>
                <w:rFonts w:ascii="Times New Roman" w:hAnsi="Times New Roman"/>
                <w:lang w:val="ru-RU"/>
              </w:rPr>
              <w:t xml:space="preserve">исполнение с большим количеством недочетов, а именно: недоученные движения, слабая техническая подготовка, малохудожественное исполнение, отсутствие свободы исполнения и т.д. </w:t>
            </w:r>
          </w:p>
        </w:tc>
      </w:tr>
      <w:tr w:rsidR="00100ACD" w:rsidRPr="00434BC0" w:rsidTr="00B51369">
        <w:trPr>
          <w:trHeight w:val="866"/>
        </w:trPr>
        <w:tc>
          <w:tcPr>
            <w:tcW w:w="3509" w:type="dxa"/>
            <w:tcBorders>
              <w:top w:val="single" w:sz="4" w:space="0" w:color="000000"/>
              <w:left w:val="single" w:sz="4" w:space="0" w:color="000000"/>
              <w:bottom w:val="single" w:sz="4" w:space="0" w:color="000000"/>
            </w:tcBorders>
            <w:shd w:val="clear" w:color="auto" w:fill="auto"/>
          </w:tcPr>
          <w:p w:rsidR="00100ACD" w:rsidRPr="00B51369" w:rsidRDefault="00100ACD" w:rsidP="00CE6D6A">
            <w:pPr>
              <w:pStyle w:val="Body1"/>
              <w:snapToGrid w:val="0"/>
              <w:rPr>
                <w:rFonts w:ascii="Times New Roman" w:hAnsi="Times New Roman"/>
                <w:lang w:val="ru-RU"/>
              </w:rPr>
            </w:pPr>
            <w:r w:rsidRPr="00B51369">
              <w:rPr>
                <w:rFonts w:ascii="Times New Roman" w:hAnsi="Times New Roman"/>
                <w:lang w:val="ru-RU"/>
              </w:rPr>
              <w:t>2 («неудовлетворительно»)</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Pr="00B51369" w:rsidRDefault="00100ACD" w:rsidP="00CE6D6A">
            <w:pPr>
              <w:pStyle w:val="Body1"/>
              <w:snapToGrid w:val="0"/>
              <w:jc w:val="both"/>
              <w:rPr>
                <w:rFonts w:ascii="Times New Roman" w:hAnsi="Times New Roman"/>
                <w:lang w:val="ru-RU"/>
              </w:rPr>
            </w:pPr>
            <w:r w:rsidRPr="00B51369">
              <w:rPr>
                <w:rFonts w:ascii="Times New Roman" w:hAnsi="Times New Roman"/>
                <w:lang w:val="ru-RU"/>
              </w:rPr>
              <w:t xml:space="preserve"> комплекс недостатков, являющийся следствием отсутствия домашних занятий, а также плохая посещаемость аудиторных занятий</w:t>
            </w:r>
          </w:p>
        </w:tc>
      </w:tr>
      <w:tr w:rsidR="00100ACD" w:rsidRPr="00434BC0" w:rsidTr="00B51369">
        <w:trPr>
          <w:trHeight w:val="566"/>
        </w:trPr>
        <w:tc>
          <w:tcPr>
            <w:tcW w:w="3509" w:type="dxa"/>
            <w:tcBorders>
              <w:top w:val="single" w:sz="4" w:space="0" w:color="000000"/>
              <w:left w:val="single" w:sz="4" w:space="0" w:color="000000"/>
              <w:bottom w:val="single" w:sz="4" w:space="0" w:color="000000"/>
            </w:tcBorders>
            <w:shd w:val="clear" w:color="auto" w:fill="auto"/>
          </w:tcPr>
          <w:p w:rsidR="00100ACD" w:rsidRPr="00B51369" w:rsidRDefault="00092066" w:rsidP="00CE6D6A">
            <w:pPr>
              <w:pStyle w:val="Body1"/>
              <w:snapToGrid w:val="0"/>
              <w:rPr>
                <w:rFonts w:ascii="Times New Roman" w:hAnsi="Times New Roman"/>
                <w:lang w:val="ru-RU"/>
              </w:rPr>
            </w:pPr>
            <w:r w:rsidRPr="00B51369">
              <w:rPr>
                <w:rFonts w:ascii="Times New Roman" w:hAnsi="Times New Roman"/>
                <w:lang w:val="ru-RU"/>
              </w:rPr>
              <w:t>«зачё</w:t>
            </w:r>
            <w:r w:rsidR="00100ACD" w:rsidRPr="00B51369">
              <w:rPr>
                <w:rFonts w:ascii="Times New Roman" w:hAnsi="Times New Roman"/>
                <w:lang w:val="ru-RU"/>
              </w:rPr>
              <w:t>т» (без отметки)</w:t>
            </w:r>
          </w:p>
        </w:tc>
        <w:tc>
          <w:tcPr>
            <w:tcW w:w="6354" w:type="dxa"/>
            <w:tcBorders>
              <w:top w:val="single" w:sz="4" w:space="0" w:color="000000"/>
              <w:left w:val="single" w:sz="4" w:space="0" w:color="000000"/>
              <w:bottom w:val="single" w:sz="4" w:space="0" w:color="000000"/>
              <w:right w:val="single" w:sz="4" w:space="0" w:color="000000"/>
            </w:tcBorders>
            <w:shd w:val="clear" w:color="auto" w:fill="auto"/>
          </w:tcPr>
          <w:p w:rsidR="00100ACD" w:rsidRPr="00B51369" w:rsidRDefault="00100ACD" w:rsidP="00CE6D6A">
            <w:pPr>
              <w:pStyle w:val="Body1"/>
              <w:snapToGrid w:val="0"/>
              <w:rPr>
                <w:rFonts w:ascii="Times New Roman" w:hAnsi="Times New Roman"/>
                <w:lang w:val="ru-RU"/>
              </w:rPr>
            </w:pPr>
            <w:r w:rsidRPr="00B51369">
              <w:rPr>
                <w:rFonts w:ascii="Times New Roman" w:hAnsi="Times New Roman"/>
                <w:lang w:val="ru-RU"/>
              </w:rPr>
              <w:t>отражает достаточный уровень подготовки и исполнения на данном этапе обучения.</w:t>
            </w:r>
          </w:p>
        </w:tc>
      </w:tr>
    </w:tbl>
    <w:p w:rsidR="00100ACD" w:rsidRPr="00B51369" w:rsidRDefault="00100ACD" w:rsidP="00CE6D6A">
      <w:pPr>
        <w:pStyle w:val="Body1"/>
        <w:rPr>
          <w:rFonts w:ascii="Times New Roman" w:hAnsi="Times New Roman"/>
          <w:lang w:val="ru-RU"/>
        </w:rPr>
      </w:pPr>
    </w:p>
    <w:p w:rsidR="00100ACD" w:rsidRPr="00B51369" w:rsidRDefault="00100ACD" w:rsidP="00CE6D6A">
      <w:pPr>
        <w:ind w:firstLine="720"/>
        <w:jc w:val="both"/>
        <w:rPr>
          <w:rFonts w:ascii="Times New Roman" w:hAnsi="Times New Roman"/>
          <w:color w:val="000000"/>
          <w:lang w:val="ru-RU"/>
        </w:rPr>
      </w:pPr>
      <w:r w:rsidRPr="00B51369">
        <w:rPr>
          <w:rFonts w:ascii="Times New Roman" w:hAnsi="Times New Roman"/>
          <w:color w:val="000000"/>
          <w:lang w:val="ru-RU"/>
        </w:rPr>
        <w:t>При выведении итоговой  оценки учитывается следующее:</w:t>
      </w:r>
    </w:p>
    <w:p w:rsidR="00100ACD" w:rsidRPr="00B51369" w:rsidRDefault="00100ACD" w:rsidP="00CE6D6A">
      <w:pPr>
        <w:pStyle w:val="16"/>
        <w:numPr>
          <w:ilvl w:val="0"/>
          <w:numId w:val="6"/>
        </w:numPr>
        <w:jc w:val="both"/>
        <w:rPr>
          <w:rFonts w:ascii="Times New Roman" w:hAnsi="Times New Roman"/>
          <w:color w:val="000000"/>
          <w:lang w:val="ru-RU"/>
        </w:rPr>
      </w:pPr>
      <w:r w:rsidRPr="00B51369">
        <w:rPr>
          <w:rFonts w:ascii="Times New Roman" w:hAnsi="Times New Roman"/>
          <w:color w:val="000000"/>
          <w:lang w:val="ru-RU"/>
        </w:rPr>
        <w:t>оценка годовой работы ученика;</w:t>
      </w:r>
    </w:p>
    <w:p w:rsidR="00100ACD" w:rsidRPr="00B51369" w:rsidRDefault="00100ACD" w:rsidP="00CE6D6A">
      <w:pPr>
        <w:pStyle w:val="16"/>
        <w:numPr>
          <w:ilvl w:val="0"/>
          <w:numId w:val="6"/>
        </w:numPr>
        <w:jc w:val="both"/>
        <w:rPr>
          <w:rFonts w:ascii="Times New Roman" w:hAnsi="Times New Roman"/>
          <w:color w:val="000000"/>
          <w:lang w:val="ru-RU"/>
        </w:rPr>
      </w:pPr>
      <w:r w:rsidRPr="00B51369">
        <w:rPr>
          <w:rFonts w:ascii="Times New Roman" w:hAnsi="Times New Roman"/>
          <w:color w:val="000000"/>
          <w:lang w:val="ru-RU"/>
        </w:rPr>
        <w:t>оценка на контрольном уроке.</w:t>
      </w:r>
    </w:p>
    <w:p w:rsidR="00D7176D" w:rsidRPr="00B51369" w:rsidRDefault="00100ACD" w:rsidP="00CE6D6A">
      <w:pPr>
        <w:ind w:firstLine="691"/>
        <w:jc w:val="both"/>
        <w:rPr>
          <w:rFonts w:ascii="Times New Roman" w:hAnsi="Times New Roman"/>
          <w:color w:val="000000"/>
          <w:lang w:val="ru-RU"/>
        </w:rPr>
      </w:pPr>
      <w:r w:rsidRPr="00B51369">
        <w:rPr>
          <w:rFonts w:ascii="Times New Roman" w:hAnsi="Times New Roman"/>
          <w:color w:val="000000"/>
          <w:lang w:val="ru-RU"/>
        </w:rPr>
        <w:t xml:space="preserve"> Оценки выставляются по окончании каждой четверти и полугодий учебного года.</w:t>
      </w:r>
    </w:p>
    <w:p w:rsidR="00092066" w:rsidRPr="00B51369" w:rsidRDefault="00092066" w:rsidP="00CE6D6A">
      <w:pPr>
        <w:ind w:firstLine="691"/>
        <w:jc w:val="both"/>
        <w:rPr>
          <w:rFonts w:ascii="Times New Roman" w:hAnsi="Times New Roman"/>
          <w:b/>
          <w:lang w:val="ru-RU"/>
        </w:rPr>
      </w:pPr>
    </w:p>
    <w:p w:rsidR="00AE4241" w:rsidRPr="00092066" w:rsidRDefault="00AE4241" w:rsidP="00092066">
      <w:pPr>
        <w:pStyle w:val="Body1"/>
        <w:ind w:left="1440"/>
        <w:jc w:val="center"/>
        <w:rPr>
          <w:rFonts w:ascii="Times New Roman" w:hAnsi="Times New Roman"/>
          <w:b/>
          <w:sz w:val="32"/>
          <w:szCs w:val="32"/>
          <w:lang w:val="ru-RU"/>
        </w:rPr>
      </w:pPr>
      <w:r w:rsidRPr="00092066">
        <w:rPr>
          <w:rFonts w:ascii="Times New Roman" w:hAnsi="Times New Roman"/>
          <w:b/>
          <w:sz w:val="32"/>
          <w:szCs w:val="32"/>
        </w:rPr>
        <w:t>V</w:t>
      </w:r>
      <w:r w:rsidRPr="00092066">
        <w:rPr>
          <w:rFonts w:ascii="Times New Roman" w:hAnsi="Times New Roman"/>
          <w:b/>
          <w:sz w:val="32"/>
          <w:szCs w:val="32"/>
          <w:lang w:val="ru-RU"/>
        </w:rPr>
        <w:t>.</w:t>
      </w:r>
      <w:r w:rsidRPr="00092066">
        <w:rPr>
          <w:rFonts w:ascii="Times New Roman" w:hAnsi="Times New Roman"/>
          <w:b/>
          <w:sz w:val="32"/>
          <w:szCs w:val="32"/>
          <w:lang w:val="ru-RU"/>
        </w:rPr>
        <w:tab/>
      </w:r>
      <w:r w:rsidR="00092066" w:rsidRPr="00092066">
        <w:rPr>
          <w:rFonts w:ascii="Times New Roman" w:hAnsi="Times New Roman"/>
          <w:b/>
          <w:sz w:val="32"/>
          <w:szCs w:val="32"/>
          <w:lang w:val="ru-RU"/>
        </w:rPr>
        <w:t>МЕТОДИЧЕСКОЕ ОБЕСПЕЧЕНИЕ УЧЕБНОГО ПРОЦЕССА</w:t>
      </w:r>
    </w:p>
    <w:p w:rsidR="00092066" w:rsidRPr="00092066" w:rsidRDefault="00092066" w:rsidP="00092066">
      <w:pPr>
        <w:pStyle w:val="Body1"/>
        <w:ind w:left="1440"/>
        <w:jc w:val="center"/>
        <w:rPr>
          <w:rFonts w:ascii="Times New Roman" w:hAnsi="Times New Roman"/>
          <w:b/>
          <w:sz w:val="32"/>
          <w:szCs w:val="32"/>
          <w:lang w:val="ru-RU"/>
        </w:rPr>
      </w:pPr>
    </w:p>
    <w:p w:rsidR="00AE4241" w:rsidRPr="00B51369" w:rsidRDefault="00AE4241" w:rsidP="0081685B">
      <w:pPr>
        <w:pStyle w:val="Body1"/>
        <w:numPr>
          <w:ilvl w:val="0"/>
          <w:numId w:val="16"/>
        </w:numPr>
        <w:jc w:val="center"/>
        <w:rPr>
          <w:rFonts w:ascii="Times New Roman" w:hAnsi="Times New Roman"/>
          <w:b/>
          <w:i/>
          <w:lang w:val="ru-RU"/>
        </w:rPr>
      </w:pPr>
      <w:r w:rsidRPr="00B51369">
        <w:rPr>
          <w:rFonts w:ascii="Times New Roman" w:hAnsi="Times New Roman"/>
          <w:b/>
          <w:i/>
          <w:lang w:val="ru-RU"/>
        </w:rPr>
        <w:t xml:space="preserve">Методические рекомендации </w:t>
      </w:r>
    </w:p>
    <w:p w:rsidR="00F81D0A" w:rsidRPr="00673263" w:rsidRDefault="00F81D0A" w:rsidP="00F81D0A">
      <w:pPr>
        <w:pStyle w:val="Body1"/>
        <w:ind w:firstLine="567"/>
        <w:jc w:val="both"/>
        <w:rPr>
          <w:rFonts w:ascii="Times New Roman" w:hAnsi="Times New Roman"/>
          <w:lang w:val="ru-RU"/>
        </w:rPr>
      </w:pPr>
      <w:r w:rsidRPr="00673263">
        <w:rPr>
          <w:rFonts w:ascii="Times New Roman" w:hAnsi="Times New Roman"/>
          <w:lang w:val="ru-RU"/>
        </w:rPr>
        <w:t>Для достижения поставленной цели и реализации задач предмета используются следующие методы обучения:</w:t>
      </w:r>
    </w:p>
    <w:p w:rsidR="00F81D0A" w:rsidRPr="00673263" w:rsidRDefault="00F81D0A" w:rsidP="00F81D0A">
      <w:pPr>
        <w:pStyle w:val="Body1"/>
        <w:numPr>
          <w:ilvl w:val="0"/>
          <w:numId w:val="11"/>
        </w:numPr>
        <w:jc w:val="both"/>
        <w:rPr>
          <w:rFonts w:ascii="Times New Roman" w:hAnsi="Times New Roman"/>
          <w:lang w:val="ru-RU"/>
        </w:rPr>
      </w:pPr>
      <w:r w:rsidRPr="00673263">
        <w:rPr>
          <w:rFonts w:ascii="Times New Roman" w:hAnsi="Times New Roman"/>
          <w:lang w:val="ru-RU"/>
        </w:rPr>
        <w:t>методы организации учебной деятельности (словесный, наглядный, практический);</w:t>
      </w:r>
    </w:p>
    <w:p w:rsidR="00F81D0A" w:rsidRPr="00673263" w:rsidRDefault="00F81D0A" w:rsidP="00F81D0A">
      <w:pPr>
        <w:pStyle w:val="Body1"/>
        <w:numPr>
          <w:ilvl w:val="0"/>
          <w:numId w:val="11"/>
        </w:numPr>
        <w:jc w:val="both"/>
        <w:rPr>
          <w:rFonts w:ascii="Times New Roman" w:hAnsi="Times New Roman"/>
          <w:lang w:val="ru-RU"/>
        </w:rPr>
      </w:pPr>
      <w:r w:rsidRPr="00673263">
        <w:rPr>
          <w:rFonts w:ascii="Times New Roman" w:hAnsi="Times New Roman"/>
          <w:lang w:val="ru-RU"/>
        </w:rPr>
        <w:t>метод стимулирования и мотивации (формирование интереса ребёнка);</w:t>
      </w:r>
    </w:p>
    <w:p w:rsidR="00F81D0A" w:rsidRPr="00673263" w:rsidRDefault="00F81D0A" w:rsidP="00F81D0A">
      <w:pPr>
        <w:pStyle w:val="Body1"/>
        <w:numPr>
          <w:ilvl w:val="0"/>
          <w:numId w:val="11"/>
        </w:numPr>
        <w:jc w:val="both"/>
        <w:rPr>
          <w:rFonts w:ascii="Times New Roman" w:hAnsi="Times New Roman"/>
          <w:lang w:val="ru-RU"/>
        </w:rPr>
      </w:pPr>
      <w:r w:rsidRPr="00673263">
        <w:rPr>
          <w:rFonts w:ascii="Times New Roman" w:hAnsi="Times New Roman"/>
          <w:lang w:val="ru-RU"/>
        </w:rPr>
        <w:t>метод активного обучения (формирование творческих способностей ребёнка);</w:t>
      </w:r>
    </w:p>
    <w:p w:rsidR="00F81D0A" w:rsidRPr="00673263" w:rsidRDefault="00F81D0A" w:rsidP="00F81D0A">
      <w:pPr>
        <w:pStyle w:val="Body1"/>
        <w:numPr>
          <w:ilvl w:val="0"/>
          <w:numId w:val="11"/>
        </w:numPr>
        <w:jc w:val="both"/>
        <w:rPr>
          <w:rFonts w:ascii="Times New Roman" w:hAnsi="Times New Roman"/>
          <w:lang w:val="ru-RU"/>
        </w:rPr>
      </w:pPr>
      <w:r w:rsidRPr="00673263">
        <w:rPr>
          <w:rFonts w:ascii="Times New Roman" w:hAnsi="Times New Roman"/>
          <w:lang w:val="ru-RU"/>
        </w:rPr>
        <w:t>репродуктивный метод (неоднократное воспроизведение полученных знаний, умений, навыков);</w:t>
      </w:r>
    </w:p>
    <w:p w:rsidR="0081685B" w:rsidRPr="00F81D0A" w:rsidRDefault="00F81D0A" w:rsidP="00F81D0A">
      <w:pPr>
        <w:pStyle w:val="Body1"/>
        <w:ind w:firstLine="720"/>
        <w:jc w:val="both"/>
        <w:rPr>
          <w:rFonts w:ascii="Times New Roman" w:hAnsi="Times New Roman"/>
          <w:color w:val="00000A"/>
          <w:lang w:val="ru-RU"/>
        </w:rPr>
      </w:pPr>
      <w:r w:rsidRPr="00673263">
        <w:rPr>
          <w:rFonts w:ascii="Times New Roman" w:hAnsi="Times New Roman"/>
          <w:color w:val="00000A"/>
          <w:lang w:val="ru-RU"/>
        </w:rPr>
        <w:t>Предложенные методы работы по гимнастике в рамках предпрофессиональной образовательной программы являются наиболее продуктивными при решении дидактических задач  и основаны на проверенных методиках и многолетнем опыте.</w:t>
      </w:r>
    </w:p>
    <w:p w:rsidR="00AE4241" w:rsidRPr="00B51369" w:rsidRDefault="00AE4241" w:rsidP="00CE6D6A">
      <w:pPr>
        <w:ind w:firstLine="720"/>
        <w:jc w:val="both"/>
        <w:rPr>
          <w:rFonts w:ascii="Times New Roman" w:hAnsi="Times New Roman"/>
          <w:lang w:val="ru-RU"/>
        </w:rPr>
      </w:pPr>
      <w:r w:rsidRPr="00B51369">
        <w:rPr>
          <w:rFonts w:ascii="Times New Roman" w:hAnsi="Times New Roman"/>
          <w:lang w:val="ru-RU"/>
        </w:rPr>
        <w:t>Основная форма учебной и воспитательной работы - урок в классе, обычно включающий в себя проверку выполненного задания, совместную работу п</w:t>
      </w:r>
      <w:r w:rsidR="0081685B" w:rsidRPr="00B51369">
        <w:rPr>
          <w:rFonts w:ascii="Times New Roman" w:hAnsi="Times New Roman"/>
          <w:lang w:val="ru-RU"/>
        </w:rPr>
        <w:t>реподавателя</w:t>
      </w:r>
      <w:r w:rsidRPr="00B51369">
        <w:rPr>
          <w:rFonts w:ascii="Times New Roman" w:hAnsi="Times New Roman"/>
          <w:lang w:val="ru-RU"/>
        </w:rPr>
        <w:t xml:space="preserve"> и уч</w:t>
      </w:r>
      <w:r w:rsidR="0081685B" w:rsidRPr="00B51369">
        <w:rPr>
          <w:rFonts w:ascii="Times New Roman" w:hAnsi="Times New Roman"/>
          <w:lang w:val="ru-RU"/>
        </w:rPr>
        <w:t>ащегося</w:t>
      </w:r>
      <w:r w:rsidRPr="00B51369">
        <w:rPr>
          <w:rFonts w:ascii="Times New Roman" w:hAnsi="Times New Roman"/>
          <w:lang w:val="ru-RU"/>
        </w:rPr>
        <w:t xml:space="preserve"> по выполнению гимнастических упражнений,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w:t>
      </w:r>
      <w:r w:rsidR="0081685B" w:rsidRPr="00B51369">
        <w:rPr>
          <w:rFonts w:ascii="Times New Roman" w:hAnsi="Times New Roman"/>
          <w:lang w:val="ru-RU"/>
        </w:rPr>
        <w:t>ащимися</w:t>
      </w:r>
      <w:r w:rsidRPr="00B51369">
        <w:rPr>
          <w:rFonts w:ascii="Times New Roman" w:hAnsi="Times New Roman"/>
          <w:lang w:val="ru-RU"/>
        </w:rPr>
        <w:t xml:space="preserve">, но также во многом обусловлена их индивидуальностями, а также сложившимися в процессе занятий </w:t>
      </w:r>
      <w:r w:rsidR="0081685B" w:rsidRPr="00B51369">
        <w:rPr>
          <w:rFonts w:ascii="Times New Roman" w:hAnsi="Times New Roman"/>
          <w:lang w:val="ru-RU"/>
        </w:rPr>
        <w:t>взаимо</w:t>
      </w:r>
      <w:r w:rsidRPr="00B51369">
        <w:rPr>
          <w:rFonts w:ascii="Times New Roman" w:hAnsi="Times New Roman"/>
          <w:lang w:val="ru-RU"/>
        </w:rPr>
        <w:t>отношениями уч</w:t>
      </w:r>
      <w:r w:rsidR="0081685B" w:rsidRPr="00B51369">
        <w:rPr>
          <w:rFonts w:ascii="Times New Roman" w:hAnsi="Times New Roman"/>
          <w:lang w:val="ru-RU"/>
        </w:rPr>
        <w:t xml:space="preserve">ащихся </w:t>
      </w:r>
      <w:r w:rsidRPr="00B51369">
        <w:rPr>
          <w:rFonts w:ascii="Times New Roman" w:hAnsi="Times New Roman"/>
          <w:lang w:val="ru-RU"/>
        </w:rPr>
        <w:t>и п</w:t>
      </w:r>
      <w:r w:rsidR="0081685B" w:rsidRPr="00B51369">
        <w:rPr>
          <w:rFonts w:ascii="Times New Roman" w:hAnsi="Times New Roman"/>
          <w:lang w:val="ru-RU"/>
        </w:rPr>
        <w:t>реподавателя</w:t>
      </w:r>
      <w:r w:rsidRPr="00B51369">
        <w:rPr>
          <w:rFonts w:ascii="Times New Roman" w:hAnsi="Times New Roman"/>
          <w:lang w:val="ru-RU"/>
        </w:rPr>
        <w:t xml:space="preserve">. </w:t>
      </w:r>
    </w:p>
    <w:p w:rsidR="00AE4241" w:rsidRPr="00B51369" w:rsidRDefault="00AE4241" w:rsidP="00CE6D6A">
      <w:pPr>
        <w:ind w:right="-6" w:firstLine="720"/>
        <w:jc w:val="both"/>
        <w:rPr>
          <w:rFonts w:ascii="Times New Roman" w:hAnsi="Times New Roman"/>
          <w:lang w:val="ru-RU"/>
        </w:rPr>
      </w:pPr>
      <w:r w:rsidRPr="00B51369">
        <w:rPr>
          <w:rFonts w:ascii="Times New Roman" w:hAnsi="Times New Roman"/>
          <w:lang w:val="ru-RU"/>
        </w:rPr>
        <w:t>В работе с учащимися преподаватель должен следовать принципам последовательности, постепенности, доступности, наглядности в освоении материала. Весь процесс обучения должен быть основан</w:t>
      </w:r>
      <w:r w:rsidR="0081685B" w:rsidRPr="00B51369">
        <w:rPr>
          <w:rFonts w:ascii="Times New Roman" w:hAnsi="Times New Roman"/>
          <w:lang w:val="ru-RU"/>
        </w:rPr>
        <w:t xml:space="preserve"> на выполнении известных правил, а именно: -</w:t>
      </w:r>
      <w:r w:rsidRPr="00B51369">
        <w:rPr>
          <w:rFonts w:ascii="Times New Roman" w:hAnsi="Times New Roman"/>
          <w:lang w:val="ru-RU"/>
        </w:rPr>
        <w:t xml:space="preserve">  от простого к слож</w:t>
      </w:r>
      <w:r w:rsidR="0081685B" w:rsidRPr="00B51369">
        <w:rPr>
          <w:rFonts w:ascii="Times New Roman" w:hAnsi="Times New Roman"/>
          <w:lang w:val="ru-RU"/>
        </w:rPr>
        <w:t>ному, от лё</w:t>
      </w:r>
      <w:r w:rsidRPr="00B51369">
        <w:rPr>
          <w:rFonts w:ascii="Times New Roman" w:hAnsi="Times New Roman"/>
          <w:lang w:val="ru-RU"/>
        </w:rPr>
        <w:t xml:space="preserve">гкого к трудному, от известного к неизвестному. Содержание процесса обучения  на уроках гимнастики, в соответствии с </w:t>
      </w:r>
      <w:r w:rsidRPr="00B51369">
        <w:rPr>
          <w:rFonts w:ascii="Times New Roman" w:hAnsi="Times New Roman"/>
          <w:lang w:val="ru-RU"/>
        </w:rPr>
        <w:lastRenderedPageBreak/>
        <w:t xml:space="preserve">основополагающими принципами педагогической науки, должно иметь воспитательный характер и базироваться на дидактических принципах сознательности и активности, систематичности и последовательности прочного освоения основ изучаемого предмета.  </w:t>
      </w:r>
    </w:p>
    <w:p w:rsidR="00AE4241" w:rsidRPr="00B51369" w:rsidRDefault="00AE4241" w:rsidP="00CE6D6A">
      <w:pPr>
        <w:ind w:right="-6"/>
        <w:jc w:val="both"/>
        <w:rPr>
          <w:rFonts w:ascii="Times New Roman" w:hAnsi="Times New Roman"/>
          <w:lang w:val="ru-RU"/>
        </w:rPr>
      </w:pPr>
      <w:r w:rsidRPr="00B51369">
        <w:rPr>
          <w:rFonts w:ascii="Times New Roman" w:hAnsi="Times New Roman"/>
          <w:lang w:val="ru-RU"/>
        </w:rPr>
        <w:tab/>
        <w:t xml:space="preserve">Одна из основных задач гимнастики, как предмета -  воспитание важнейших психофизических качеств, развитие двигательного аппарата в сочетании с формированием моральных и волевых качеств личности – силы,  выносливости, ловкости, быстроты реакции, смелости, творческой инициативы, координации и выразительности. </w:t>
      </w:r>
    </w:p>
    <w:p w:rsidR="00AE4241" w:rsidRPr="00B51369" w:rsidRDefault="00AE4241" w:rsidP="00CE6D6A">
      <w:pPr>
        <w:ind w:firstLine="720"/>
        <w:jc w:val="both"/>
        <w:rPr>
          <w:rFonts w:ascii="Times New Roman" w:hAnsi="Times New Roman"/>
          <w:lang w:val="ru-RU"/>
        </w:rPr>
      </w:pPr>
      <w:r w:rsidRPr="00B51369">
        <w:rPr>
          <w:rFonts w:ascii="Times New Roman" w:hAnsi="Times New Roman"/>
          <w:lang w:val="ru-RU"/>
        </w:rPr>
        <w:t>Приступая к  обучению, преподаватель должен исходить</w:t>
      </w:r>
      <w:r w:rsidR="0081685B" w:rsidRPr="00B51369">
        <w:rPr>
          <w:rFonts w:ascii="Times New Roman" w:hAnsi="Times New Roman"/>
          <w:lang w:val="ru-RU"/>
        </w:rPr>
        <w:t xml:space="preserve"> из физических возможностей ребё</w:t>
      </w:r>
      <w:r w:rsidRPr="00B51369">
        <w:rPr>
          <w:rFonts w:ascii="Times New Roman" w:hAnsi="Times New Roman"/>
          <w:lang w:val="ru-RU"/>
        </w:rPr>
        <w:t>нка. Необходимым условием для успешного обучения на уроках гимнастики является формирование у ученика уже на начальном этапе правильной постановки корпуса, рук, ног и головы</w:t>
      </w:r>
      <w:r w:rsidRPr="00B51369">
        <w:rPr>
          <w:rFonts w:ascii="Times New Roman" w:hAnsi="Times New Roman"/>
          <w:b/>
          <w:lang w:val="ru-RU"/>
        </w:rPr>
        <w:t xml:space="preserve">. </w:t>
      </w:r>
      <w:r w:rsidRPr="00B51369">
        <w:rPr>
          <w:rFonts w:ascii="Times New Roman" w:hAnsi="Times New Roman"/>
          <w:lang w:val="ru-RU"/>
        </w:rPr>
        <w:t>С первых уроков полезно ученику  рассказывать об анатомическом строении тела, о роли физической культуры и спорта в формировании здорового образа жизни.</w:t>
      </w:r>
    </w:p>
    <w:p w:rsidR="00AE4241" w:rsidRPr="00B51369" w:rsidRDefault="00AE4241" w:rsidP="00CE6D6A">
      <w:pPr>
        <w:ind w:right="-6" w:firstLine="720"/>
        <w:jc w:val="both"/>
        <w:rPr>
          <w:rFonts w:ascii="Times New Roman" w:hAnsi="Times New Roman"/>
          <w:lang w:val="ru-RU"/>
        </w:rPr>
      </w:pPr>
      <w:r w:rsidRPr="00B51369">
        <w:rPr>
          <w:rFonts w:ascii="Times New Roman" w:hAnsi="Times New Roman"/>
          <w:lang w:val="ru-RU"/>
        </w:rPr>
        <w:t xml:space="preserve">Преподаватель в занятиях помогает учащимся увидеть образ движения. </w:t>
      </w:r>
      <w:r w:rsidR="0081685B" w:rsidRPr="00B51369">
        <w:rPr>
          <w:rFonts w:ascii="Times New Roman" w:hAnsi="Times New Roman"/>
          <w:lang w:val="ru-RU"/>
        </w:rPr>
        <w:t>Ребёно</w:t>
      </w:r>
      <w:r w:rsidRPr="00B51369">
        <w:rPr>
          <w:rFonts w:ascii="Times New Roman" w:hAnsi="Times New Roman"/>
          <w:lang w:val="ru-RU"/>
        </w:rPr>
        <w:t>к впитывает, как губка, все впечатления от действий п</w:t>
      </w:r>
      <w:r w:rsidR="0081685B" w:rsidRPr="00B51369">
        <w:rPr>
          <w:rFonts w:ascii="Times New Roman" w:hAnsi="Times New Roman"/>
          <w:lang w:val="ru-RU"/>
        </w:rPr>
        <w:t>реподавателя</w:t>
      </w:r>
      <w:r w:rsidRPr="00B51369">
        <w:rPr>
          <w:rFonts w:ascii="Times New Roman" w:hAnsi="Times New Roman"/>
          <w:lang w:val="ru-RU"/>
        </w:rPr>
        <w:t xml:space="preserve">, поэтому все </w:t>
      </w:r>
      <w:r w:rsidR="0081685B" w:rsidRPr="00B51369">
        <w:rPr>
          <w:rFonts w:ascii="Times New Roman" w:hAnsi="Times New Roman"/>
          <w:lang w:val="ru-RU"/>
        </w:rPr>
        <w:t xml:space="preserve">его </w:t>
      </w:r>
      <w:r w:rsidRPr="00B51369">
        <w:rPr>
          <w:rFonts w:ascii="Times New Roman" w:hAnsi="Times New Roman"/>
          <w:lang w:val="ru-RU"/>
        </w:rPr>
        <w:t>поведение на уроке должно строиться, как положительный образец правильного отношения к общему делу, а показ должен быть точным, подробным и качественным. Показом надо пользоваться умело – то есть не злоупотребл</w:t>
      </w:r>
      <w:r w:rsidR="0081685B" w:rsidRPr="00B51369">
        <w:rPr>
          <w:rFonts w:ascii="Times New Roman" w:hAnsi="Times New Roman"/>
          <w:lang w:val="ru-RU"/>
        </w:rPr>
        <w:t>ять им в тех случаях, когда в нё</w:t>
      </w:r>
      <w:r w:rsidRPr="00B51369">
        <w:rPr>
          <w:rFonts w:ascii="Times New Roman" w:hAnsi="Times New Roman"/>
          <w:lang w:val="ru-RU"/>
        </w:rPr>
        <w:t>м нет  необходимости. Нет смысла показывать движение, которое хорошо известно; это снижает интерес к занятиям и ничего не дает для развития памяти уч</w:t>
      </w:r>
      <w:r w:rsidR="0081685B" w:rsidRPr="00B51369">
        <w:rPr>
          <w:rFonts w:ascii="Times New Roman" w:hAnsi="Times New Roman"/>
          <w:lang w:val="ru-RU"/>
        </w:rPr>
        <w:t>ащихся</w:t>
      </w:r>
      <w:r w:rsidRPr="00B51369">
        <w:rPr>
          <w:rFonts w:ascii="Times New Roman" w:hAnsi="Times New Roman"/>
          <w:lang w:val="ru-RU"/>
        </w:rPr>
        <w:t>.</w:t>
      </w:r>
    </w:p>
    <w:p w:rsidR="00AE4241" w:rsidRPr="00B51369" w:rsidRDefault="00AE4241" w:rsidP="00CE6D6A">
      <w:pPr>
        <w:ind w:firstLine="720"/>
        <w:jc w:val="both"/>
        <w:rPr>
          <w:rFonts w:ascii="Times New Roman" w:hAnsi="Times New Roman"/>
          <w:color w:val="000000"/>
          <w:lang w:val="ru-RU"/>
        </w:rPr>
      </w:pPr>
      <w:r w:rsidRPr="00B51369">
        <w:rPr>
          <w:rFonts w:ascii="Times New Roman" w:hAnsi="Times New Roman"/>
          <w:color w:val="000000"/>
          <w:lang w:val="ru-RU"/>
        </w:rPr>
        <w:t>Техника исполнения является необходимым средством для выполнения любого гимнастического упражнения, поэтому необходимо постоянно стимулировать работу уч</w:t>
      </w:r>
      <w:r w:rsidR="0081685B" w:rsidRPr="00B51369">
        <w:rPr>
          <w:rFonts w:ascii="Times New Roman" w:hAnsi="Times New Roman"/>
          <w:color w:val="000000"/>
          <w:lang w:val="ru-RU"/>
        </w:rPr>
        <w:t>ащегося</w:t>
      </w:r>
      <w:r w:rsidRPr="00B51369">
        <w:rPr>
          <w:rFonts w:ascii="Times New Roman" w:hAnsi="Times New Roman"/>
          <w:color w:val="000000"/>
          <w:lang w:val="ru-RU"/>
        </w:rPr>
        <w:t xml:space="preserve"> над совершенствованием его исполнительской техники.</w:t>
      </w:r>
    </w:p>
    <w:p w:rsidR="00AE4241" w:rsidRPr="00B51369" w:rsidRDefault="00AE4241" w:rsidP="00CE6D6A">
      <w:pPr>
        <w:jc w:val="both"/>
        <w:rPr>
          <w:rFonts w:ascii="Times New Roman" w:hAnsi="Times New Roman"/>
          <w:color w:val="000000"/>
          <w:lang w:val="ru-RU"/>
        </w:rPr>
      </w:pPr>
      <w:r w:rsidRPr="00B51369">
        <w:rPr>
          <w:rFonts w:ascii="Times New Roman" w:hAnsi="Times New Roman"/>
          <w:color w:val="000000"/>
          <w:lang w:val="ru-RU"/>
        </w:rPr>
        <w:tab/>
        <w:t>Особое место занимает работа над координацией движений,  поэтому, с первых лет обучения необходимо развивать ловкость, как одно из наиболее важных двигательных качеств, необходимых на уроках гимнастики. Без ловкости нельзя усвоить ни одно упражнение. Она позволяет избежать травм при выполнении сложных движений, что требует умения распределять внимание.</w:t>
      </w:r>
    </w:p>
    <w:p w:rsidR="00AE4241" w:rsidRPr="00B51369" w:rsidRDefault="00AE4241" w:rsidP="00CE6D6A">
      <w:pPr>
        <w:ind w:firstLine="720"/>
        <w:jc w:val="both"/>
        <w:rPr>
          <w:rFonts w:ascii="Times New Roman" w:hAnsi="Times New Roman"/>
          <w:color w:val="000000"/>
          <w:lang w:val="ru-RU"/>
        </w:rPr>
      </w:pPr>
      <w:r w:rsidRPr="00B51369">
        <w:rPr>
          <w:rFonts w:ascii="Times New Roman" w:hAnsi="Times New Roman"/>
          <w:color w:val="000000"/>
          <w:lang w:val="ru-RU"/>
        </w:rPr>
        <w:t>Правильная организация учебного процесса, успешное и всестороннее развитие данных уч</w:t>
      </w:r>
      <w:r w:rsidR="0081685B" w:rsidRPr="00B51369">
        <w:rPr>
          <w:rFonts w:ascii="Times New Roman" w:hAnsi="Times New Roman"/>
          <w:color w:val="000000"/>
          <w:lang w:val="ru-RU"/>
        </w:rPr>
        <w:t>ащегося</w:t>
      </w:r>
      <w:r w:rsidRPr="00B51369">
        <w:rPr>
          <w:rFonts w:ascii="Times New Roman" w:hAnsi="Times New Roman"/>
          <w:color w:val="000000"/>
          <w:lang w:val="ru-RU"/>
        </w:rPr>
        <w:t xml:space="preserve"> зависят непосредственно от того, насколько тщательно спланирована работа, поэтому, готовясь к уроку, преподаватель должен,  прежде всего, определить его направленность.</w:t>
      </w:r>
    </w:p>
    <w:p w:rsidR="00AE4241" w:rsidRPr="00B51369" w:rsidRDefault="00AE4241" w:rsidP="00CE6D6A">
      <w:pPr>
        <w:jc w:val="both"/>
        <w:rPr>
          <w:rFonts w:ascii="Times New Roman" w:hAnsi="Times New Roman"/>
          <w:color w:val="000000"/>
          <w:lang w:val="ru-RU"/>
        </w:rPr>
      </w:pPr>
      <w:r w:rsidRPr="00B51369">
        <w:rPr>
          <w:rFonts w:ascii="Times New Roman" w:hAnsi="Times New Roman"/>
          <w:color w:val="000000"/>
          <w:lang w:val="ru-RU"/>
        </w:rPr>
        <w:tab/>
        <w:t>Важным методом правильной организации урока является продуманное, спланированное размещение учащихся. При выполнении движений у станка</w:t>
      </w:r>
      <w:r>
        <w:rPr>
          <w:rFonts w:ascii="Times New Roman" w:hAnsi="Times New Roman"/>
          <w:color w:val="000000"/>
          <w:sz w:val="28"/>
          <w:szCs w:val="28"/>
          <w:lang w:val="ru-RU"/>
        </w:rPr>
        <w:t xml:space="preserve"> </w:t>
      </w:r>
      <w:r w:rsidRPr="00B51369">
        <w:rPr>
          <w:rFonts w:ascii="Times New Roman" w:hAnsi="Times New Roman"/>
          <w:color w:val="000000"/>
          <w:lang w:val="ru-RU"/>
        </w:rPr>
        <w:t>надо расставить уч</w:t>
      </w:r>
      <w:r w:rsidR="00B51369" w:rsidRPr="00B51369">
        <w:rPr>
          <w:rFonts w:ascii="Times New Roman" w:hAnsi="Times New Roman"/>
          <w:color w:val="000000"/>
          <w:lang w:val="ru-RU"/>
        </w:rPr>
        <w:t>ащихся</w:t>
      </w:r>
      <w:r w:rsidRPr="00B51369">
        <w:rPr>
          <w:rFonts w:ascii="Times New Roman" w:hAnsi="Times New Roman"/>
          <w:color w:val="000000"/>
          <w:lang w:val="ru-RU"/>
        </w:rPr>
        <w:t xml:space="preserve"> так, чтобы они не мешали друг другу. При выполнении движений на середине зала лучше размещать детей в шахматном порядке, чтобы преподав</w:t>
      </w:r>
      <w:r w:rsidR="0081685B" w:rsidRPr="00B51369">
        <w:rPr>
          <w:rFonts w:ascii="Times New Roman" w:hAnsi="Times New Roman"/>
          <w:color w:val="000000"/>
          <w:lang w:val="ru-RU"/>
        </w:rPr>
        <w:t>атель мог лучше видеть их, причё</w:t>
      </w:r>
      <w:r w:rsidRPr="00B51369">
        <w:rPr>
          <w:rFonts w:ascii="Times New Roman" w:hAnsi="Times New Roman"/>
          <w:color w:val="000000"/>
          <w:lang w:val="ru-RU"/>
        </w:rPr>
        <w:t>м через 2-3 урока следует менять линии.</w:t>
      </w:r>
    </w:p>
    <w:p w:rsidR="00AE4241" w:rsidRPr="00B51369" w:rsidRDefault="00AE4241" w:rsidP="00CE6D6A">
      <w:pPr>
        <w:ind w:firstLine="720"/>
        <w:jc w:val="both"/>
        <w:rPr>
          <w:rFonts w:ascii="Times New Roman" w:hAnsi="Times New Roman"/>
          <w:color w:val="000000"/>
          <w:lang w:val="ru-RU"/>
        </w:rPr>
      </w:pPr>
      <w:r w:rsidRPr="00B51369">
        <w:rPr>
          <w:rFonts w:ascii="Times New Roman" w:hAnsi="Times New Roman"/>
          <w:color w:val="000000"/>
          <w:lang w:val="ru-RU"/>
        </w:rPr>
        <w:t>Для самоконтроля за упражнениями необходимо проводить занятия перед зеркалом. Однако занятия перед зеркалом следует чередовать с занятиями без зеркала, чтобы учащиеся учились контролировать свои движения лишь с помощью мышечного чувства.</w:t>
      </w:r>
    </w:p>
    <w:p w:rsidR="00AE4241" w:rsidRPr="00B51369" w:rsidRDefault="00AE4241" w:rsidP="00CE6D6A">
      <w:pPr>
        <w:ind w:firstLine="720"/>
        <w:jc w:val="both"/>
        <w:rPr>
          <w:rFonts w:ascii="Times New Roman" w:hAnsi="Times New Roman"/>
          <w:color w:val="000000"/>
          <w:lang w:val="ru-RU"/>
        </w:rPr>
      </w:pPr>
      <w:r w:rsidRPr="00B51369">
        <w:rPr>
          <w:rFonts w:ascii="Times New Roman" w:hAnsi="Times New Roman"/>
          <w:color w:val="000000"/>
          <w:lang w:val="ru-RU"/>
        </w:rPr>
        <w:t>Одна из самых главных методических задач преподавателя с</w:t>
      </w:r>
      <w:r w:rsidR="0081685B" w:rsidRPr="00B51369">
        <w:rPr>
          <w:rFonts w:ascii="Times New Roman" w:hAnsi="Times New Roman"/>
          <w:color w:val="000000"/>
          <w:lang w:val="ru-RU"/>
        </w:rPr>
        <w:t>остоит в том, чтобы научить ребё</w:t>
      </w:r>
      <w:r w:rsidRPr="00B51369">
        <w:rPr>
          <w:rFonts w:ascii="Times New Roman" w:hAnsi="Times New Roman"/>
          <w:color w:val="000000"/>
          <w:lang w:val="ru-RU"/>
        </w:rPr>
        <w:t xml:space="preserve">нка работать самостоятельно. Творческие задачи развивают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sidRPr="00B51369">
        <w:rPr>
          <w:rFonts w:ascii="Times New Roman" w:hAnsi="Times New Roman"/>
          <w:lang w:val="ru-RU"/>
        </w:rPr>
        <w:t xml:space="preserve">организации </w:t>
      </w:r>
      <w:r w:rsidRPr="00B51369">
        <w:rPr>
          <w:rFonts w:ascii="Times New Roman" w:hAnsi="Times New Roman"/>
          <w:color w:val="000000"/>
          <w:lang w:val="ru-RU"/>
        </w:rPr>
        <w:t>грамотной самостоятельной работы, которая позволяет значительно активизировать учебный процесс.</w:t>
      </w:r>
    </w:p>
    <w:p w:rsidR="00AE4241" w:rsidRPr="00B51369" w:rsidRDefault="00AE4241" w:rsidP="00CE6D6A">
      <w:pPr>
        <w:jc w:val="center"/>
        <w:rPr>
          <w:rFonts w:ascii="Times New Roman" w:hAnsi="Times New Roman"/>
          <w:color w:val="000000"/>
          <w:lang w:val="ru-RU"/>
        </w:rPr>
      </w:pPr>
    </w:p>
    <w:p w:rsidR="00AE4241" w:rsidRPr="00B51369" w:rsidRDefault="00AE4241" w:rsidP="00CE6D6A">
      <w:pPr>
        <w:pStyle w:val="16"/>
        <w:ind w:left="0" w:firstLine="709"/>
        <w:jc w:val="center"/>
        <w:rPr>
          <w:rFonts w:ascii="Times New Roman" w:hAnsi="Times New Roman"/>
          <w:b/>
          <w:i/>
          <w:color w:val="000000"/>
          <w:lang w:val="ru-RU"/>
        </w:rPr>
      </w:pPr>
      <w:r w:rsidRPr="00B51369">
        <w:rPr>
          <w:rFonts w:ascii="Times New Roman" w:hAnsi="Times New Roman"/>
          <w:b/>
          <w:i/>
          <w:color w:val="000000"/>
          <w:lang w:val="ru-RU"/>
        </w:rPr>
        <w:t>2.Методические рекомендации по организации самостоятельной работы</w:t>
      </w:r>
    </w:p>
    <w:p w:rsidR="00AE4241" w:rsidRPr="00B51369" w:rsidRDefault="0081685B" w:rsidP="00CE6D6A">
      <w:pPr>
        <w:ind w:firstLine="709"/>
        <w:jc w:val="both"/>
        <w:rPr>
          <w:rFonts w:ascii="Times New Roman" w:hAnsi="Times New Roman"/>
          <w:lang w:val="ru-RU"/>
        </w:rPr>
      </w:pPr>
      <w:r w:rsidRPr="00B51369">
        <w:rPr>
          <w:rFonts w:ascii="Times New Roman" w:hAnsi="Times New Roman"/>
          <w:color w:val="000000"/>
          <w:lang w:val="ru-RU"/>
        </w:rPr>
        <w:t>Объё</w:t>
      </w:r>
      <w:r w:rsidR="00AE4241" w:rsidRPr="00B51369">
        <w:rPr>
          <w:rFonts w:ascii="Times New Roman" w:hAnsi="Times New Roman"/>
          <w:color w:val="000000"/>
          <w:lang w:val="ru-RU"/>
        </w:rPr>
        <w:t>м самостоят</w:t>
      </w:r>
      <w:r w:rsidRPr="00B51369">
        <w:rPr>
          <w:rFonts w:ascii="Times New Roman" w:hAnsi="Times New Roman"/>
          <w:color w:val="000000"/>
          <w:lang w:val="ru-RU"/>
        </w:rPr>
        <w:t>ельной работы определяется с учё</w:t>
      </w:r>
      <w:r w:rsidR="00AE4241" w:rsidRPr="00B51369">
        <w:rPr>
          <w:rFonts w:ascii="Times New Roman" w:hAnsi="Times New Roman"/>
          <w:color w:val="000000"/>
          <w:lang w:val="ru-RU"/>
        </w:rPr>
        <w:t xml:space="preserve">том минимальных затрат на подготовку домашнего задания (параллельно с освоением детьми программы основного общего образования), </w:t>
      </w:r>
      <w:r w:rsidR="00AE4241" w:rsidRPr="00B51369">
        <w:rPr>
          <w:rFonts w:ascii="Times New Roman" w:hAnsi="Times New Roman"/>
          <w:lang w:val="ru-RU"/>
        </w:rPr>
        <w:t xml:space="preserve">с опорой на сложившиеся в учебном заведении педагогические </w:t>
      </w:r>
      <w:r w:rsidR="00AE4241" w:rsidRPr="00B51369">
        <w:rPr>
          <w:rFonts w:ascii="Times New Roman" w:hAnsi="Times New Roman"/>
          <w:lang w:val="ru-RU"/>
        </w:rPr>
        <w:lastRenderedPageBreak/>
        <w:t>традиции и методическую целесообразность, а также индивидуальные способности ученика. Следует придерживаться следующих принципов в организации самостоятельной работы:</w:t>
      </w:r>
    </w:p>
    <w:p w:rsidR="00AE4241" w:rsidRPr="00B51369" w:rsidRDefault="0081685B" w:rsidP="00CE6D6A">
      <w:pPr>
        <w:pStyle w:val="16"/>
        <w:numPr>
          <w:ilvl w:val="0"/>
          <w:numId w:val="8"/>
        </w:numPr>
        <w:tabs>
          <w:tab w:val="left" w:pos="939"/>
        </w:tabs>
        <w:ind w:left="39" w:firstLine="639"/>
        <w:jc w:val="both"/>
        <w:rPr>
          <w:rFonts w:ascii="Times New Roman" w:hAnsi="Times New Roman"/>
          <w:color w:val="000000"/>
          <w:lang w:val="ru-RU"/>
        </w:rPr>
      </w:pPr>
      <w:r w:rsidRPr="00B51369">
        <w:rPr>
          <w:rFonts w:ascii="Times New Roman" w:hAnsi="Times New Roman"/>
          <w:color w:val="000000"/>
          <w:lang w:val="ru-RU"/>
        </w:rPr>
        <w:t>ребёно</w:t>
      </w:r>
      <w:r w:rsidR="00AE4241" w:rsidRPr="00B51369">
        <w:rPr>
          <w:rFonts w:ascii="Times New Roman" w:hAnsi="Times New Roman"/>
          <w:color w:val="000000"/>
          <w:lang w:val="ru-RU"/>
        </w:rPr>
        <w:t>к должен быть физически здоров, занятия при повышенной температуре опасны для здоровья и нецелесообразны, так как результат занятий всегда будет отрицательным;</w:t>
      </w:r>
    </w:p>
    <w:p w:rsidR="00AE4241" w:rsidRPr="00B51369" w:rsidRDefault="00AE4241" w:rsidP="00CE6D6A">
      <w:pPr>
        <w:pStyle w:val="16"/>
        <w:numPr>
          <w:ilvl w:val="0"/>
          <w:numId w:val="7"/>
        </w:numPr>
        <w:tabs>
          <w:tab w:val="left" w:pos="965"/>
        </w:tabs>
        <w:ind w:left="0" w:firstLine="691"/>
        <w:jc w:val="both"/>
        <w:rPr>
          <w:rFonts w:ascii="Times New Roman" w:hAnsi="Times New Roman"/>
          <w:color w:val="000000"/>
          <w:lang w:val="ru-RU"/>
        </w:rPr>
      </w:pPr>
      <w:r w:rsidRPr="00B51369">
        <w:rPr>
          <w:rFonts w:ascii="Times New Roman" w:hAnsi="Times New Roman"/>
          <w:color w:val="000000"/>
          <w:lang w:val="ru-RU"/>
        </w:rPr>
        <w:t>самостоятельные занятия должны быть регулярными и систематичными;</w:t>
      </w:r>
    </w:p>
    <w:p w:rsidR="00AE4241" w:rsidRPr="00B51369" w:rsidRDefault="00AE4241" w:rsidP="00CE6D6A">
      <w:pPr>
        <w:pStyle w:val="16"/>
        <w:numPr>
          <w:ilvl w:val="0"/>
          <w:numId w:val="7"/>
        </w:numPr>
        <w:tabs>
          <w:tab w:val="left" w:pos="965"/>
        </w:tabs>
        <w:ind w:left="0" w:firstLine="691"/>
        <w:jc w:val="both"/>
        <w:rPr>
          <w:rFonts w:ascii="Times New Roman" w:hAnsi="Times New Roman"/>
          <w:color w:val="000000"/>
          <w:lang w:val="ru-RU"/>
        </w:rPr>
      </w:pPr>
      <w:r w:rsidRPr="00B51369">
        <w:rPr>
          <w:rFonts w:ascii="Times New Roman" w:hAnsi="Times New Roman"/>
          <w:color w:val="000000"/>
          <w:lang w:val="ru-RU"/>
        </w:rPr>
        <w:t>периодичность занятий  -  каждый день или через день, в з</w:t>
      </w:r>
      <w:r w:rsidR="0081685B" w:rsidRPr="00B51369">
        <w:rPr>
          <w:rFonts w:ascii="Times New Roman" w:hAnsi="Times New Roman"/>
          <w:color w:val="000000"/>
          <w:lang w:val="ru-RU"/>
        </w:rPr>
        <w:t>ависимости от сложности и трудоё</w:t>
      </w:r>
      <w:r w:rsidRPr="00B51369">
        <w:rPr>
          <w:rFonts w:ascii="Times New Roman" w:hAnsi="Times New Roman"/>
          <w:color w:val="000000"/>
          <w:lang w:val="ru-RU"/>
        </w:rPr>
        <w:t>мкости задания;</w:t>
      </w:r>
    </w:p>
    <w:p w:rsidR="00AE4241" w:rsidRPr="00B51369" w:rsidRDefault="0081685B" w:rsidP="00CE6D6A">
      <w:pPr>
        <w:pStyle w:val="16"/>
        <w:numPr>
          <w:ilvl w:val="0"/>
          <w:numId w:val="7"/>
        </w:numPr>
        <w:tabs>
          <w:tab w:val="left" w:pos="965"/>
        </w:tabs>
        <w:ind w:left="0" w:firstLine="691"/>
        <w:jc w:val="both"/>
        <w:rPr>
          <w:rFonts w:ascii="Times New Roman" w:hAnsi="Times New Roman"/>
          <w:color w:val="000000"/>
          <w:lang w:val="ru-RU"/>
        </w:rPr>
      </w:pPr>
      <w:r w:rsidRPr="00B51369">
        <w:rPr>
          <w:rFonts w:ascii="Times New Roman" w:hAnsi="Times New Roman"/>
          <w:color w:val="000000"/>
          <w:lang w:val="ru-RU"/>
        </w:rPr>
        <w:t>объё</w:t>
      </w:r>
      <w:r w:rsidR="00AE4241" w:rsidRPr="00B51369">
        <w:rPr>
          <w:rFonts w:ascii="Times New Roman" w:hAnsi="Times New Roman"/>
          <w:color w:val="000000"/>
          <w:lang w:val="ru-RU"/>
        </w:rPr>
        <w:t>м времени на самостоятельные занятия в неделю – 1 час;</w:t>
      </w:r>
    </w:p>
    <w:p w:rsidR="00AE4241" w:rsidRPr="00B51369" w:rsidRDefault="00AE4241" w:rsidP="00CE6D6A">
      <w:pPr>
        <w:pStyle w:val="16"/>
        <w:numPr>
          <w:ilvl w:val="0"/>
          <w:numId w:val="8"/>
        </w:numPr>
        <w:tabs>
          <w:tab w:val="left" w:pos="965"/>
        </w:tabs>
        <w:ind w:left="0" w:firstLine="691"/>
        <w:jc w:val="both"/>
        <w:rPr>
          <w:rFonts w:ascii="Times New Roman" w:hAnsi="Times New Roman"/>
          <w:lang w:val="ru-RU"/>
        </w:rPr>
      </w:pPr>
      <w:r w:rsidRPr="00B51369">
        <w:rPr>
          <w:rFonts w:ascii="Times New Roman" w:hAnsi="Times New Roman"/>
          <w:color w:val="000000"/>
          <w:lang w:val="ru-RU"/>
        </w:rPr>
        <w:t xml:space="preserve">индивидуальная домашняя работа может проходить в несколько приемов и должна строиться в соответствии с рекомендациями преподавателя </w:t>
      </w:r>
      <w:r w:rsidRPr="00B51369">
        <w:rPr>
          <w:rFonts w:ascii="Times New Roman" w:hAnsi="Times New Roman"/>
          <w:lang w:val="ru-RU"/>
        </w:rPr>
        <w:t>по гимнастике.</w:t>
      </w:r>
    </w:p>
    <w:p w:rsidR="0081685B" w:rsidRPr="00B51369" w:rsidRDefault="0081685B" w:rsidP="0081685B">
      <w:pPr>
        <w:pStyle w:val="16"/>
        <w:tabs>
          <w:tab w:val="left" w:pos="965"/>
        </w:tabs>
        <w:ind w:left="691"/>
        <w:jc w:val="both"/>
        <w:rPr>
          <w:rFonts w:ascii="Times New Roman" w:hAnsi="Times New Roman"/>
          <w:lang w:val="ru-RU"/>
        </w:rPr>
      </w:pPr>
    </w:p>
    <w:p w:rsidR="00AE4241" w:rsidRPr="00B51369" w:rsidRDefault="00AE4241" w:rsidP="00CE6D6A">
      <w:pPr>
        <w:pStyle w:val="16"/>
        <w:tabs>
          <w:tab w:val="left" w:pos="965"/>
        </w:tabs>
        <w:ind w:left="0" w:firstLine="691"/>
        <w:jc w:val="center"/>
        <w:rPr>
          <w:rFonts w:ascii="Times New Roman" w:hAnsi="Times New Roman"/>
          <w:bCs/>
          <w:lang w:val="ru-RU"/>
        </w:rPr>
      </w:pPr>
      <w:r w:rsidRPr="00B51369">
        <w:rPr>
          <w:rFonts w:ascii="Times New Roman" w:hAnsi="Times New Roman"/>
          <w:bCs/>
          <w:lang w:val="ru-RU"/>
        </w:rPr>
        <w:t>Упражнения, рекомендуемые для домашних занятий</w:t>
      </w:r>
    </w:p>
    <w:p w:rsidR="0081685B" w:rsidRPr="00B51369" w:rsidRDefault="0081685B" w:rsidP="00CE6D6A">
      <w:pPr>
        <w:pStyle w:val="16"/>
        <w:tabs>
          <w:tab w:val="left" w:pos="965"/>
        </w:tabs>
        <w:ind w:left="0" w:firstLine="691"/>
        <w:jc w:val="center"/>
        <w:rPr>
          <w:rFonts w:ascii="Times New Roman" w:hAnsi="Times New Roman"/>
          <w:bCs/>
          <w:lang w:val="ru-RU"/>
        </w:rPr>
      </w:pPr>
    </w:p>
    <w:p w:rsidR="00AE4241" w:rsidRPr="00011A57" w:rsidRDefault="00AE4241" w:rsidP="00CE6D6A">
      <w:pPr>
        <w:ind w:firstLine="613"/>
        <w:jc w:val="both"/>
        <w:rPr>
          <w:rFonts w:ascii="Times New Roman" w:hAnsi="Times New Roman"/>
          <w:b/>
          <w:bCs/>
          <w:iCs/>
          <w:lang w:val="ru-RU"/>
        </w:rPr>
      </w:pPr>
      <w:r w:rsidRPr="00011A57">
        <w:rPr>
          <w:rFonts w:ascii="Times New Roman" w:hAnsi="Times New Roman"/>
          <w:b/>
          <w:bCs/>
          <w:i/>
          <w:iCs/>
          <w:lang w:val="ru-RU"/>
        </w:rPr>
        <w:t>1</w:t>
      </w:r>
      <w:r w:rsidRPr="00011A57">
        <w:rPr>
          <w:rFonts w:ascii="Times New Roman" w:hAnsi="Times New Roman"/>
          <w:b/>
          <w:bCs/>
          <w:iCs/>
          <w:lang w:val="ru-RU"/>
        </w:rPr>
        <w:t xml:space="preserve">. </w:t>
      </w:r>
      <w:r w:rsidRPr="00011A57">
        <w:rPr>
          <w:rFonts w:ascii="Times New Roman" w:hAnsi="Times New Roman"/>
          <w:b/>
          <w:bCs/>
          <w:i/>
          <w:iCs/>
          <w:lang w:val="ru-RU"/>
        </w:rPr>
        <w:t>Упражнения для стоп</w:t>
      </w:r>
    </w:p>
    <w:p w:rsidR="00AE4241" w:rsidRPr="00B51369" w:rsidRDefault="00AE4241" w:rsidP="00CE6D6A">
      <w:pPr>
        <w:ind w:firstLine="613"/>
        <w:jc w:val="both"/>
        <w:rPr>
          <w:rFonts w:ascii="Times New Roman" w:hAnsi="Times New Roman"/>
          <w:iCs/>
          <w:lang w:val="ru-RU"/>
        </w:rPr>
      </w:pPr>
      <w:r w:rsidRPr="00B51369">
        <w:rPr>
          <w:rFonts w:ascii="Times New Roman" w:hAnsi="Times New Roman"/>
          <w:iCs/>
          <w:lang w:val="ru-RU"/>
        </w:rPr>
        <w:t>Задачей данных упражнений является развитие гибкости и силы стопы, растягивание ахилловых  сухожилий. Это необходимо</w:t>
      </w:r>
      <w:r w:rsidR="00011A57">
        <w:rPr>
          <w:rFonts w:ascii="Times New Roman" w:hAnsi="Times New Roman"/>
          <w:iCs/>
          <w:lang w:val="ru-RU"/>
        </w:rPr>
        <w:t xml:space="preserve"> для прыжков и в движениях на  «полупальцах»</w:t>
      </w:r>
      <w:r w:rsidRPr="00B51369">
        <w:rPr>
          <w:rFonts w:ascii="Times New Roman" w:hAnsi="Times New Roman"/>
          <w:iCs/>
          <w:lang w:val="ru-RU"/>
        </w:rPr>
        <w:t>.</w:t>
      </w:r>
    </w:p>
    <w:p w:rsidR="00AE4241" w:rsidRPr="00011A57" w:rsidRDefault="00AE4241" w:rsidP="00CE6D6A">
      <w:pPr>
        <w:ind w:firstLine="613"/>
        <w:jc w:val="both"/>
        <w:rPr>
          <w:rFonts w:ascii="Times New Roman" w:hAnsi="Times New Roman"/>
          <w:b/>
          <w:bCs/>
          <w:i/>
          <w:iCs/>
          <w:lang w:val="ru-RU"/>
        </w:rPr>
      </w:pPr>
      <w:r w:rsidRPr="00011A57">
        <w:rPr>
          <w:rFonts w:ascii="Times New Roman" w:hAnsi="Times New Roman"/>
          <w:b/>
          <w:bCs/>
          <w:i/>
          <w:iCs/>
          <w:lang w:val="ru-RU"/>
        </w:rPr>
        <w:t>2. Упражнения на выворотность</w:t>
      </w:r>
    </w:p>
    <w:p w:rsidR="00AE4241" w:rsidRPr="00425E14" w:rsidRDefault="00AE4241" w:rsidP="00CE6D6A">
      <w:pPr>
        <w:ind w:firstLine="613"/>
        <w:jc w:val="both"/>
        <w:rPr>
          <w:rFonts w:ascii="Times New Roman" w:hAnsi="Times New Roman"/>
          <w:iCs/>
          <w:lang w:val="ru-RU"/>
        </w:rPr>
      </w:pPr>
      <w:r w:rsidRPr="00425E14">
        <w:rPr>
          <w:rFonts w:ascii="Times New Roman" w:hAnsi="Times New Roman"/>
          <w:iCs/>
          <w:lang w:val="ru-RU"/>
        </w:rPr>
        <w:t>Эти уп</w:t>
      </w:r>
      <w:r w:rsidR="00364BFA" w:rsidRPr="00425E14">
        <w:rPr>
          <w:rFonts w:ascii="Times New Roman" w:hAnsi="Times New Roman"/>
          <w:iCs/>
          <w:lang w:val="ru-RU"/>
        </w:rPr>
        <w:t>ражнения развивают супинаторы бё</w:t>
      </w:r>
      <w:r w:rsidRPr="00425E14">
        <w:rPr>
          <w:rFonts w:ascii="Times New Roman" w:hAnsi="Times New Roman"/>
          <w:iCs/>
          <w:lang w:val="ru-RU"/>
        </w:rPr>
        <w:t>дра, голени и стопы, увеличивают эластичность связочного аппарата и подвижность всех суставов тела. Выворотное положение ног в классическом танце вызвано анатомическими и эстетичес</w:t>
      </w:r>
      <w:r w:rsidR="00425E14" w:rsidRPr="00425E14">
        <w:rPr>
          <w:rFonts w:ascii="Times New Roman" w:hAnsi="Times New Roman"/>
          <w:iCs/>
          <w:lang w:val="ru-RU"/>
        </w:rPr>
        <w:t>кими причинами. Выворотность даё</w:t>
      </w:r>
      <w:r w:rsidRPr="00425E14">
        <w:rPr>
          <w:rFonts w:ascii="Times New Roman" w:hAnsi="Times New Roman"/>
          <w:iCs/>
          <w:lang w:val="ru-RU"/>
        </w:rPr>
        <w:t>т возможность очень высоко отводить ногу. Только при</w:t>
      </w:r>
      <w:r w:rsidR="00425E14" w:rsidRPr="00425E14">
        <w:rPr>
          <w:rFonts w:ascii="Times New Roman" w:hAnsi="Times New Roman"/>
          <w:iCs/>
          <w:lang w:val="ru-RU"/>
        </w:rPr>
        <w:t xml:space="preserve"> выворотном положении ног создаё</w:t>
      </w:r>
      <w:r w:rsidRPr="00425E14">
        <w:rPr>
          <w:rFonts w:ascii="Times New Roman" w:hAnsi="Times New Roman"/>
          <w:iCs/>
          <w:lang w:val="ru-RU"/>
        </w:rPr>
        <w:t>тся линия и рисунок классического танца, отвечающие законам эстетики</w:t>
      </w:r>
    </w:p>
    <w:p w:rsidR="00AE4241" w:rsidRPr="00425E14" w:rsidRDefault="0081685B" w:rsidP="0081685B">
      <w:pPr>
        <w:jc w:val="both"/>
        <w:rPr>
          <w:rFonts w:ascii="Times New Roman" w:hAnsi="Times New Roman"/>
          <w:bCs/>
          <w:iCs/>
          <w:u w:val="single"/>
          <w:lang w:val="ru-RU"/>
        </w:rPr>
      </w:pPr>
      <w:r w:rsidRPr="00011A57">
        <w:rPr>
          <w:rFonts w:ascii="Times New Roman" w:hAnsi="Times New Roman"/>
          <w:b/>
          <w:bCs/>
          <w:i/>
          <w:iCs/>
          <w:lang w:val="ru-RU"/>
        </w:rPr>
        <w:t>3.Упражнения на гибкость вперё</w:t>
      </w:r>
      <w:r w:rsidR="00AE4241" w:rsidRPr="00011A57">
        <w:rPr>
          <w:rFonts w:ascii="Times New Roman" w:hAnsi="Times New Roman"/>
          <w:b/>
          <w:bCs/>
          <w:i/>
          <w:iCs/>
          <w:lang w:val="ru-RU"/>
        </w:rPr>
        <w:t>д</w:t>
      </w:r>
      <w:r w:rsidR="00425E14" w:rsidRPr="00425E14">
        <w:rPr>
          <w:rFonts w:ascii="Times New Roman" w:hAnsi="Times New Roman"/>
          <w:bCs/>
          <w:i/>
          <w:iCs/>
          <w:lang w:val="ru-RU"/>
        </w:rPr>
        <w:t>.</w:t>
      </w:r>
    </w:p>
    <w:p w:rsidR="00AE4241" w:rsidRPr="00425E14" w:rsidRDefault="00AE4241" w:rsidP="00CE6D6A">
      <w:pPr>
        <w:ind w:firstLine="613"/>
        <w:jc w:val="both"/>
        <w:rPr>
          <w:rFonts w:ascii="Times New Roman" w:hAnsi="Times New Roman"/>
          <w:iCs/>
          <w:lang w:val="ru-RU"/>
        </w:rPr>
      </w:pPr>
      <w:r w:rsidRPr="00425E14">
        <w:rPr>
          <w:rFonts w:ascii="Times New Roman" w:hAnsi="Times New Roman"/>
          <w:iCs/>
          <w:lang w:val="ru-RU"/>
        </w:rPr>
        <w:t>Задача упражнений этой группы направлена на развитие гибкости мышц спины и внутренней части ног.</w:t>
      </w:r>
    </w:p>
    <w:p w:rsidR="00AE4241" w:rsidRPr="00425E14" w:rsidRDefault="00AE4241" w:rsidP="00CE6D6A">
      <w:pPr>
        <w:ind w:firstLine="613"/>
        <w:jc w:val="both"/>
        <w:rPr>
          <w:rFonts w:ascii="Times New Roman" w:hAnsi="Times New Roman"/>
          <w:iCs/>
          <w:lang w:val="ru-RU"/>
        </w:rPr>
      </w:pPr>
      <w:r w:rsidRPr="00425E14">
        <w:rPr>
          <w:rFonts w:ascii="Times New Roman" w:hAnsi="Times New Roman"/>
          <w:iCs/>
          <w:lang w:val="ru-RU"/>
        </w:rPr>
        <w:t>При выполнении данных упражнений особое внимание необходимо уделить:</w:t>
      </w:r>
    </w:p>
    <w:p w:rsidR="00AE4241" w:rsidRPr="00425E14" w:rsidRDefault="00AE4241" w:rsidP="00CE6D6A">
      <w:pPr>
        <w:ind w:firstLine="613"/>
        <w:jc w:val="both"/>
        <w:rPr>
          <w:rFonts w:ascii="Times New Roman" w:hAnsi="Times New Roman"/>
          <w:iCs/>
          <w:lang w:val="ru-RU"/>
        </w:rPr>
      </w:pPr>
      <w:r w:rsidRPr="00425E14">
        <w:rPr>
          <w:rFonts w:ascii="Times New Roman" w:hAnsi="Times New Roman"/>
          <w:iCs/>
          <w:lang w:val="ru-RU"/>
        </w:rPr>
        <w:t>а) правильному поло</w:t>
      </w:r>
      <w:r w:rsidR="0081685B" w:rsidRPr="00425E14">
        <w:rPr>
          <w:rFonts w:ascii="Times New Roman" w:hAnsi="Times New Roman"/>
          <w:iCs/>
          <w:lang w:val="ru-RU"/>
        </w:rPr>
        <w:t>жению корпуса при наклонах вперё</w:t>
      </w:r>
      <w:r w:rsidRPr="00425E14">
        <w:rPr>
          <w:rFonts w:ascii="Times New Roman" w:hAnsi="Times New Roman"/>
          <w:iCs/>
          <w:lang w:val="ru-RU"/>
        </w:rPr>
        <w:t>д;</w:t>
      </w:r>
    </w:p>
    <w:p w:rsidR="00AE4241" w:rsidRPr="00425E14" w:rsidRDefault="00AE4241" w:rsidP="00CE6D6A">
      <w:pPr>
        <w:ind w:firstLine="613"/>
        <w:jc w:val="both"/>
        <w:rPr>
          <w:rFonts w:ascii="Times New Roman" w:hAnsi="Times New Roman"/>
          <w:iCs/>
          <w:lang w:val="ru-RU"/>
        </w:rPr>
      </w:pPr>
      <w:r w:rsidRPr="00425E14">
        <w:rPr>
          <w:rFonts w:ascii="Times New Roman" w:hAnsi="Times New Roman"/>
          <w:iCs/>
          <w:lang w:val="ru-RU"/>
        </w:rPr>
        <w:t>б) максимальной вытянутости коленей.</w:t>
      </w:r>
    </w:p>
    <w:p w:rsidR="00AE4241" w:rsidRPr="00011A57" w:rsidRDefault="00AE4241" w:rsidP="0081685B">
      <w:pPr>
        <w:jc w:val="both"/>
        <w:rPr>
          <w:rFonts w:ascii="Times New Roman" w:hAnsi="Times New Roman"/>
          <w:b/>
          <w:bCs/>
          <w:i/>
          <w:iCs/>
          <w:lang w:val="ru-RU"/>
        </w:rPr>
      </w:pPr>
      <w:r w:rsidRPr="00011A57">
        <w:rPr>
          <w:rFonts w:ascii="Times New Roman" w:hAnsi="Times New Roman"/>
          <w:b/>
          <w:bCs/>
          <w:i/>
          <w:iCs/>
          <w:lang w:val="ru-RU"/>
        </w:rPr>
        <w:t>4. Упражнения на гибкость назад</w:t>
      </w:r>
    </w:p>
    <w:p w:rsidR="00AE4241" w:rsidRPr="00425E14" w:rsidRDefault="00AE4241" w:rsidP="00CE6D6A">
      <w:pPr>
        <w:ind w:firstLine="613"/>
        <w:jc w:val="both"/>
        <w:rPr>
          <w:rFonts w:ascii="Times New Roman" w:hAnsi="Times New Roman"/>
          <w:iCs/>
          <w:lang w:val="ru-RU"/>
        </w:rPr>
      </w:pPr>
      <w:r w:rsidRPr="00425E14">
        <w:rPr>
          <w:rFonts w:ascii="Times New Roman" w:hAnsi="Times New Roman"/>
          <w:iCs/>
          <w:lang w:val="ru-RU"/>
        </w:rPr>
        <w:t>Эта группа упражнений развивает гибкость мышц  живота и внешней части ног. При выполнении упражнений данного раздела необх</w:t>
      </w:r>
      <w:r w:rsidR="00425E14" w:rsidRPr="00425E14">
        <w:rPr>
          <w:rFonts w:ascii="Times New Roman" w:hAnsi="Times New Roman"/>
          <w:iCs/>
          <w:lang w:val="ru-RU"/>
        </w:rPr>
        <w:t>одимо следить за тем, чтобы ребё</w:t>
      </w:r>
      <w:r w:rsidRPr="00425E14">
        <w:rPr>
          <w:rFonts w:ascii="Times New Roman" w:hAnsi="Times New Roman"/>
          <w:iCs/>
          <w:lang w:val="ru-RU"/>
        </w:rPr>
        <w:t xml:space="preserve">нок, прежде чем наклониться назад, максимально вытянулся вверх. Несоблюдение этого условия развивает нарушение осанки, приводит к травмам позвоночника и  мышц спины. </w:t>
      </w:r>
    </w:p>
    <w:p w:rsidR="00AE4241" w:rsidRPr="00011A57" w:rsidRDefault="0081685B" w:rsidP="0081685B">
      <w:pPr>
        <w:jc w:val="both"/>
        <w:rPr>
          <w:rFonts w:ascii="Times New Roman" w:hAnsi="Times New Roman"/>
          <w:b/>
          <w:bCs/>
          <w:i/>
          <w:iCs/>
          <w:lang w:val="ru-RU"/>
        </w:rPr>
      </w:pPr>
      <w:r w:rsidRPr="00011A57">
        <w:rPr>
          <w:rFonts w:ascii="Times New Roman" w:hAnsi="Times New Roman"/>
          <w:b/>
          <w:bCs/>
          <w:i/>
          <w:iCs/>
          <w:lang w:val="ru-RU"/>
        </w:rPr>
        <w:t>5.</w:t>
      </w:r>
      <w:r w:rsidR="00AE4241" w:rsidRPr="00011A57">
        <w:rPr>
          <w:rFonts w:ascii="Times New Roman" w:hAnsi="Times New Roman"/>
          <w:b/>
          <w:bCs/>
          <w:i/>
          <w:iCs/>
          <w:lang w:val="ru-RU"/>
        </w:rPr>
        <w:t>Силовые упражнения для мышц живота</w:t>
      </w:r>
    </w:p>
    <w:p w:rsidR="00AE4241" w:rsidRPr="00425E14" w:rsidRDefault="00AE4241" w:rsidP="00CE6D6A">
      <w:pPr>
        <w:ind w:firstLine="613"/>
        <w:jc w:val="both"/>
        <w:rPr>
          <w:rFonts w:ascii="Times New Roman" w:hAnsi="Times New Roman"/>
          <w:iCs/>
          <w:lang w:val="ru-RU"/>
        </w:rPr>
      </w:pPr>
      <w:r w:rsidRPr="00425E14">
        <w:rPr>
          <w:rFonts w:ascii="Times New Roman" w:hAnsi="Times New Roman"/>
          <w:iCs/>
          <w:lang w:val="ru-RU"/>
        </w:rPr>
        <w:t>В упражнениях на силу преобладающими являются активные сокращения (напряжения) мышц для преодоления силы тяжести тел</w:t>
      </w:r>
      <w:r w:rsidR="00425E14" w:rsidRPr="00425E14">
        <w:rPr>
          <w:rFonts w:ascii="Times New Roman" w:hAnsi="Times New Roman"/>
          <w:iCs/>
          <w:lang w:val="ru-RU"/>
        </w:rPr>
        <w:t>а. Упражнения надо начинать с лё</w:t>
      </w:r>
      <w:r w:rsidRPr="00425E14">
        <w:rPr>
          <w:rFonts w:ascii="Times New Roman" w:hAnsi="Times New Roman"/>
          <w:iCs/>
          <w:lang w:val="ru-RU"/>
        </w:rPr>
        <w:t>гких непродолжительных нагрузок, постепенно включая мышцы в работу. Каждое упражнение выполнять без перерыва несколько раз в подряд, но количество повторений должно быть таким, чтобы не вызвать большого утомления. Целесообразно пользоваться различными вариантами одного и того же упражнения.</w:t>
      </w:r>
    </w:p>
    <w:p w:rsidR="00AE4241" w:rsidRPr="00011A57" w:rsidRDefault="00AE4241" w:rsidP="0081685B">
      <w:pPr>
        <w:jc w:val="both"/>
        <w:rPr>
          <w:rFonts w:ascii="Times New Roman" w:hAnsi="Times New Roman"/>
          <w:b/>
          <w:bCs/>
          <w:i/>
          <w:iCs/>
          <w:lang w:val="ru-RU"/>
        </w:rPr>
      </w:pPr>
      <w:r w:rsidRPr="00011A57">
        <w:rPr>
          <w:rFonts w:ascii="Times New Roman" w:hAnsi="Times New Roman"/>
          <w:b/>
          <w:bCs/>
          <w:i/>
          <w:iCs/>
          <w:lang w:val="ru-RU"/>
        </w:rPr>
        <w:t>6. Силовые упражнения для мышц спины</w:t>
      </w:r>
    </w:p>
    <w:p w:rsidR="00AE4241" w:rsidRPr="00425E14" w:rsidRDefault="00AE4241" w:rsidP="00CE6D6A">
      <w:pPr>
        <w:ind w:firstLine="691"/>
        <w:jc w:val="both"/>
        <w:rPr>
          <w:rFonts w:ascii="Times New Roman" w:hAnsi="Times New Roman"/>
          <w:iCs/>
          <w:lang w:val="ru-RU"/>
        </w:rPr>
      </w:pPr>
      <w:r w:rsidRPr="00425E14">
        <w:rPr>
          <w:rFonts w:ascii="Times New Roman" w:hAnsi="Times New Roman"/>
          <w:iCs/>
          <w:lang w:val="ru-RU"/>
        </w:rPr>
        <w:t>Развивая гибкость, полезно сочетать упражнения на растяжения с силовыми. Развитие силы мышц спины необходимо не только для устранения активной недостаточности, но и для того, чтобы избежать ослабления поясничного отдела позвоночника и тем самым защитить его от травм.</w:t>
      </w:r>
    </w:p>
    <w:p w:rsidR="00AE4241" w:rsidRPr="00011A57" w:rsidRDefault="00AE4241" w:rsidP="0081685B">
      <w:pPr>
        <w:jc w:val="both"/>
        <w:rPr>
          <w:rFonts w:ascii="Times New Roman" w:hAnsi="Times New Roman"/>
          <w:b/>
          <w:bCs/>
          <w:i/>
          <w:iCs/>
          <w:lang w:val="ru-RU"/>
        </w:rPr>
      </w:pPr>
      <w:r w:rsidRPr="00011A57">
        <w:rPr>
          <w:rFonts w:ascii="Times New Roman" w:hAnsi="Times New Roman"/>
          <w:b/>
          <w:bCs/>
          <w:i/>
          <w:iCs/>
          <w:lang w:val="ru-RU"/>
        </w:rPr>
        <w:t>7. Упражнения на  развитие шага</w:t>
      </w:r>
    </w:p>
    <w:p w:rsidR="00AE4241" w:rsidRPr="00425E14" w:rsidRDefault="00AE4241" w:rsidP="00CE6D6A">
      <w:pPr>
        <w:ind w:firstLine="691"/>
        <w:jc w:val="both"/>
        <w:rPr>
          <w:rFonts w:ascii="Times New Roman" w:hAnsi="Times New Roman"/>
          <w:iCs/>
          <w:lang w:val="ru-RU"/>
        </w:rPr>
      </w:pPr>
      <w:r w:rsidRPr="00425E14">
        <w:rPr>
          <w:rFonts w:ascii="Times New Roman" w:hAnsi="Times New Roman"/>
          <w:iCs/>
          <w:lang w:val="ru-RU"/>
        </w:rPr>
        <w:lastRenderedPageBreak/>
        <w:t>Задача этой группы упражнений - подготовить ноги к сложным танцевальным движениям с боль</w:t>
      </w:r>
      <w:r w:rsidR="00697CA4" w:rsidRPr="00425E14">
        <w:rPr>
          <w:rFonts w:ascii="Times New Roman" w:hAnsi="Times New Roman"/>
          <w:iCs/>
          <w:lang w:val="ru-RU"/>
        </w:rPr>
        <w:t>шой амплитудой. Это самая трудоё</w:t>
      </w:r>
      <w:r w:rsidRPr="00425E14">
        <w:rPr>
          <w:rFonts w:ascii="Times New Roman" w:hAnsi="Times New Roman"/>
          <w:iCs/>
          <w:lang w:val="ru-RU"/>
        </w:rPr>
        <w:t>мкая часть  урока.</w:t>
      </w:r>
    </w:p>
    <w:p w:rsidR="00AE4241" w:rsidRPr="00425E14" w:rsidRDefault="00AE4241" w:rsidP="00CE6D6A">
      <w:pPr>
        <w:ind w:firstLine="691"/>
        <w:jc w:val="both"/>
        <w:rPr>
          <w:rFonts w:ascii="Times New Roman" w:hAnsi="Times New Roman"/>
          <w:iCs/>
          <w:lang w:val="ru-RU"/>
        </w:rPr>
      </w:pPr>
      <w:r w:rsidRPr="00425E14">
        <w:rPr>
          <w:rFonts w:ascii="Times New Roman" w:hAnsi="Times New Roman"/>
          <w:iCs/>
          <w:lang w:val="ru-RU"/>
        </w:rPr>
        <w:t>По характеру выполнения упражнения на растягивание могут быть:</w:t>
      </w:r>
    </w:p>
    <w:p w:rsidR="00AE4241" w:rsidRPr="00425E14" w:rsidRDefault="00AE4241" w:rsidP="00CE6D6A">
      <w:pPr>
        <w:ind w:firstLine="691"/>
        <w:jc w:val="both"/>
        <w:rPr>
          <w:rFonts w:ascii="Times New Roman" w:hAnsi="Times New Roman"/>
          <w:iCs/>
          <w:lang w:val="ru-RU"/>
        </w:rPr>
      </w:pPr>
      <w:r w:rsidRPr="00425E14">
        <w:rPr>
          <w:rFonts w:ascii="Times New Roman" w:hAnsi="Times New Roman"/>
          <w:iCs/>
          <w:lang w:val="ru-RU"/>
        </w:rPr>
        <w:t>а) медленные, которые являются одновременно и упражнениями на силу и растягивание, к этой группе относятся так называемые "затяжки";</w:t>
      </w:r>
    </w:p>
    <w:p w:rsidR="00AE4241" w:rsidRPr="00425E14" w:rsidRDefault="00AE4241" w:rsidP="00CE6D6A">
      <w:pPr>
        <w:ind w:firstLine="691"/>
        <w:jc w:val="both"/>
        <w:rPr>
          <w:rFonts w:ascii="Times New Roman" w:hAnsi="Times New Roman"/>
          <w:iCs/>
          <w:lang w:val="ru-RU"/>
        </w:rPr>
      </w:pPr>
      <w:r w:rsidRPr="00425E14">
        <w:rPr>
          <w:rFonts w:ascii="Times New Roman" w:hAnsi="Times New Roman"/>
          <w:iCs/>
          <w:lang w:val="ru-RU"/>
        </w:rPr>
        <w:t>б) быстрые - резкое выбрасывание ноги с напряженными мышцами, с максимальным приложением  силы  (</w:t>
      </w:r>
      <w:r w:rsidRPr="00425E14">
        <w:rPr>
          <w:rFonts w:ascii="Times New Roman" w:hAnsi="Times New Roman"/>
          <w:iCs/>
        </w:rPr>
        <w:t>grand</w:t>
      </w:r>
      <w:r w:rsidRPr="00425E14">
        <w:rPr>
          <w:rFonts w:ascii="Times New Roman" w:hAnsi="Times New Roman"/>
          <w:iCs/>
          <w:lang w:val="ru-RU"/>
        </w:rPr>
        <w:t xml:space="preserve"> </w:t>
      </w:r>
      <w:r w:rsidRPr="00425E14">
        <w:rPr>
          <w:rFonts w:ascii="Times New Roman" w:hAnsi="Times New Roman"/>
          <w:iCs/>
        </w:rPr>
        <w:t>battement</w:t>
      </w:r>
      <w:r w:rsidRPr="00425E14">
        <w:rPr>
          <w:rFonts w:ascii="Times New Roman" w:hAnsi="Times New Roman"/>
          <w:iCs/>
          <w:lang w:val="ru-RU"/>
        </w:rPr>
        <w:t xml:space="preserve"> </w:t>
      </w:r>
      <w:r w:rsidRPr="00425E14">
        <w:rPr>
          <w:rFonts w:ascii="Times New Roman" w:hAnsi="Times New Roman"/>
          <w:iCs/>
        </w:rPr>
        <w:t>jete</w:t>
      </w:r>
      <w:r w:rsidRPr="00425E14">
        <w:rPr>
          <w:rFonts w:ascii="Times New Roman" w:hAnsi="Times New Roman"/>
          <w:iCs/>
          <w:lang w:val="ru-RU"/>
        </w:rPr>
        <w:t>).</w:t>
      </w:r>
    </w:p>
    <w:p w:rsidR="00AE4241" w:rsidRPr="00011A57" w:rsidRDefault="00AE4241" w:rsidP="00697CA4">
      <w:pPr>
        <w:jc w:val="both"/>
        <w:rPr>
          <w:rFonts w:ascii="Times New Roman" w:hAnsi="Times New Roman"/>
          <w:b/>
          <w:bCs/>
          <w:i/>
          <w:iCs/>
          <w:lang w:val="ru-RU"/>
        </w:rPr>
      </w:pPr>
      <w:r w:rsidRPr="00011A57">
        <w:rPr>
          <w:rFonts w:ascii="Times New Roman" w:hAnsi="Times New Roman"/>
          <w:b/>
          <w:bCs/>
          <w:i/>
          <w:iCs/>
          <w:lang w:val="ru-RU"/>
        </w:rPr>
        <w:t>8. Прыжки</w:t>
      </w:r>
    </w:p>
    <w:p w:rsidR="00425E14" w:rsidRDefault="00AE4241" w:rsidP="00425E14">
      <w:pPr>
        <w:ind w:firstLine="691"/>
        <w:jc w:val="both"/>
        <w:rPr>
          <w:rFonts w:ascii="Times New Roman" w:hAnsi="Times New Roman"/>
          <w:iCs/>
          <w:lang w:val="ru-RU"/>
        </w:rPr>
      </w:pPr>
      <w:r w:rsidRPr="00425E14">
        <w:rPr>
          <w:rFonts w:ascii="Times New Roman" w:hAnsi="Times New Roman"/>
          <w:iCs/>
          <w:lang w:val="ru-RU"/>
        </w:rPr>
        <w:t xml:space="preserve">Упражнения этой группы направлены на развитие рессорной функции стопы, </w:t>
      </w:r>
    </w:p>
    <w:p w:rsidR="00AE4241" w:rsidRPr="00425E14" w:rsidRDefault="00AE4241" w:rsidP="00425E14">
      <w:pPr>
        <w:jc w:val="both"/>
        <w:rPr>
          <w:rFonts w:ascii="Times New Roman" w:hAnsi="Times New Roman"/>
          <w:iCs/>
          <w:lang w:val="ru-RU"/>
        </w:rPr>
      </w:pPr>
      <w:r w:rsidRPr="00425E14">
        <w:rPr>
          <w:rFonts w:ascii="Times New Roman" w:hAnsi="Times New Roman"/>
          <w:iCs/>
          <w:lang w:val="ru-RU"/>
        </w:rPr>
        <w:t>" баллона", то есть способности задерживаться в воздухе в определенной позе. Для  этого необходимо учиться достигать предельной точки прыжка, что помогает повисать в воздухе.</w:t>
      </w:r>
    </w:p>
    <w:p w:rsidR="00D7176D" w:rsidRPr="00425E14" w:rsidRDefault="00AE4241" w:rsidP="00425E14">
      <w:pPr>
        <w:ind w:firstLine="691"/>
        <w:jc w:val="both"/>
        <w:rPr>
          <w:rFonts w:ascii="Times New Roman" w:hAnsi="Times New Roman"/>
          <w:iCs/>
          <w:lang w:val="ru-RU"/>
        </w:rPr>
      </w:pPr>
      <w:r w:rsidRPr="00425E14">
        <w:rPr>
          <w:rFonts w:ascii="Times New Roman" w:hAnsi="Times New Roman"/>
          <w:iCs/>
          <w:lang w:val="ru-RU"/>
        </w:rPr>
        <w:t>При подготовке к уроку по предмету " Гимнастика" необходимо помнить, что упражнения на развитие силы надо чередовать с упражнениями на развитие гибкости, так как они являются  отдыхом от силовых упражнений.</w:t>
      </w:r>
    </w:p>
    <w:p w:rsidR="00CE6D6A" w:rsidRDefault="00CE6D6A" w:rsidP="00CE6D6A">
      <w:pPr>
        <w:ind w:firstLine="691"/>
        <w:jc w:val="both"/>
        <w:rPr>
          <w:rFonts w:ascii="Times New Roman" w:hAnsi="Times New Roman"/>
          <w:iCs/>
          <w:sz w:val="28"/>
          <w:szCs w:val="28"/>
          <w:lang w:val="ru-RU"/>
        </w:rPr>
      </w:pPr>
    </w:p>
    <w:p w:rsidR="00011A57" w:rsidRPr="00CE6D6A" w:rsidRDefault="00011A57" w:rsidP="00CE6D6A">
      <w:pPr>
        <w:ind w:firstLine="691"/>
        <w:jc w:val="both"/>
        <w:rPr>
          <w:rFonts w:ascii="Times New Roman" w:hAnsi="Times New Roman"/>
          <w:iCs/>
          <w:sz w:val="28"/>
          <w:szCs w:val="28"/>
          <w:lang w:val="ru-RU"/>
        </w:rPr>
      </w:pPr>
    </w:p>
    <w:p w:rsidR="00AE4241" w:rsidRDefault="00AE4241" w:rsidP="00CE6D6A">
      <w:pPr>
        <w:pStyle w:val="Body1"/>
        <w:jc w:val="center"/>
        <w:rPr>
          <w:rFonts w:ascii="Times New Roman" w:hAnsi="Times New Roman"/>
          <w:b/>
          <w:sz w:val="32"/>
          <w:szCs w:val="32"/>
          <w:lang w:val="ru-RU"/>
        </w:rPr>
      </w:pPr>
      <w:r w:rsidRPr="00697CA4">
        <w:rPr>
          <w:rFonts w:ascii="Times New Roman" w:hAnsi="Times New Roman"/>
          <w:b/>
          <w:sz w:val="32"/>
          <w:szCs w:val="32"/>
        </w:rPr>
        <w:t>VI</w:t>
      </w:r>
      <w:r w:rsidRPr="00697CA4">
        <w:rPr>
          <w:rFonts w:ascii="Times New Roman" w:hAnsi="Times New Roman"/>
          <w:b/>
          <w:sz w:val="32"/>
          <w:szCs w:val="32"/>
          <w:lang w:val="ru-RU"/>
        </w:rPr>
        <w:t>.</w:t>
      </w:r>
      <w:r w:rsidRPr="00697CA4">
        <w:rPr>
          <w:rFonts w:ascii="Times New Roman" w:hAnsi="Times New Roman"/>
          <w:b/>
          <w:sz w:val="32"/>
          <w:szCs w:val="32"/>
          <w:lang w:val="ru-RU"/>
        </w:rPr>
        <w:tab/>
        <w:t xml:space="preserve"> </w:t>
      </w:r>
      <w:r w:rsidR="00697CA4">
        <w:rPr>
          <w:rFonts w:ascii="Times New Roman" w:hAnsi="Times New Roman"/>
          <w:b/>
          <w:sz w:val="32"/>
          <w:szCs w:val="32"/>
          <w:lang w:val="ru-RU"/>
        </w:rPr>
        <w:t>СПИСОК ЛИТЕРАТУРЫ</w:t>
      </w:r>
    </w:p>
    <w:p w:rsidR="00697CA4" w:rsidRPr="00697CA4" w:rsidRDefault="00697CA4" w:rsidP="00CE6D6A">
      <w:pPr>
        <w:pStyle w:val="Body1"/>
        <w:jc w:val="center"/>
        <w:rPr>
          <w:rFonts w:ascii="Times New Roman" w:hAnsi="Times New Roman"/>
          <w:b/>
          <w:sz w:val="32"/>
          <w:szCs w:val="32"/>
          <w:lang w:val="ru-RU"/>
        </w:rPr>
      </w:pPr>
    </w:p>
    <w:p w:rsidR="00100ACD" w:rsidRPr="00364BFA" w:rsidRDefault="00BD150D" w:rsidP="00CE6D6A">
      <w:pPr>
        <w:pStyle w:val="af0"/>
        <w:numPr>
          <w:ilvl w:val="0"/>
          <w:numId w:val="9"/>
        </w:numPr>
        <w:tabs>
          <w:tab w:val="left" w:pos="2100"/>
        </w:tabs>
        <w:jc w:val="both"/>
        <w:rPr>
          <w:rFonts w:ascii="Times New Roman" w:hAnsi="Times New Roman"/>
          <w:iCs/>
          <w:szCs w:val="24"/>
          <w:lang w:val="ru-RU"/>
        </w:rPr>
      </w:pPr>
      <w:r>
        <w:rPr>
          <w:rFonts w:ascii="Times New Roman" w:hAnsi="Times New Roman"/>
          <w:iCs/>
          <w:szCs w:val="24"/>
          <w:lang w:val="ru-RU"/>
        </w:rPr>
        <w:t>Ваганова А. «Основы классического танца»</w:t>
      </w:r>
      <w:r w:rsidR="00100ACD" w:rsidRPr="00364BFA">
        <w:rPr>
          <w:rFonts w:ascii="Times New Roman" w:hAnsi="Times New Roman"/>
          <w:iCs/>
          <w:szCs w:val="24"/>
          <w:lang w:val="ru-RU"/>
        </w:rPr>
        <w:t>. Искусство, 1936</w:t>
      </w:r>
    </w:p>
    <w:p w:rsidR="00100ACD" w:rsidRPr="00364BFA" w:rsidRDefault="00BE0EE8" w:rsidP="00CE6D6A">
      <w:pPr>
        <w:numPr>
          <w:ilvl w:val="0"/>
          <w:numId w:val="9"/>
        </w:numPr>
        <w:tabs>
          <w:tab w:val="left" w:pos="2100"/>
        </w:tabs>
        <w:jc w:val="both"/>
        <w:rPr>
          <w:rFonts w:ascii="Times New Roman" w:hAnsi="Times New Roman"/>
          <w:iCs/>
          <w:lang w:val="ru-RU"/>
        </w:rPr>
      </w:pPr>
      <w:r w:rsidRPr="00364BFA">
        <w:rPr>
          <w:rFonts w:ascii="Times New Roman" w:hAnsi="Times New Roman"/>
          <w:iCs/>
          <w:lang w:val="ru-RU"/>
        </w:rPr>
        <w:t>Тарасов Н. «Классический танец»</w:t>
      </w:r>
      <w:r w:rsidR="00BD150D">
        <w:rPr>
          <w:rFonts w:ascii="Times New Roman" w:hAnsi="Times New Roman"/>
          <w:iCs/>
          <w:lang w:val="ru-RU"/>
        </w:rPr>
        <w:t xml:space="preserve"> </w:t>
      </w:r>
      <w:r w:rsidR="00100ACD" w:rsidRPr="00364BFA">
        <w:rPr>
          <w:rFonts w:ascii="Times New Roman" w:hAnsi="Times New Roman"/>
          <w:iCs/>
          <w:lang w:val="ru-RU"/>
        </w:rPr>
        <w:t xml:space="preserve">«Искусство», 1971 </w:t>
      </w:r>
    </w:p>
    <w:p w:rsidR="00100ACD" w:rsidRPr="00364BFA" w:rsidRDefault="00BD150D" w:rsidP="00CE6D6A">
      <w:pPr>
        <w:numPr>
          <w:ilvl w:val="0"/>
          <w:numId w:val="9"/>
        </w:numPr>
        <w:tabs>
          <w:tab w:val="left" w:pos="2100"/>
        </w:tabs>
        <w:jc w:val="both"/>
        <w:rPr>
          <w:rFonts w:ascii="Times New Roman" w:hAnsi="Times New Roman"/>
          <w:iCs/>
          <w:lang w:val="ru-RU"/>
        </w:rPr>
      </w:pPr>
      <w:r>
        <w:rPr>
          <w:rFonts w:ascii="Times New Roman" w:hAnsi="Times New Roman"/>
          <w:iCs/>
          <w:lang w:val="ru-RU"/>
        </w:rPr>
        <w:t xml:space="preserve"> Базарова Н., Мэй В. «Азбука классического танца»</w:t>
      </w:r>
      <w:r w:rsidR="00100ACD" w:rsidRPr="00364BFA">
        <w:rPr>
          <w:rFonts w:ascii="Times New Roman" w:hAnsi="Times New Roman"/>
          <w:iCs/>
          <w:lang w:val="ru-RU"/>
        </w:rPr>
        <w:t xml:space="preserve">. Искусство, 1964 </w:t>
      </w:r>
    </w:p>
    <w:p w:rsidR="00100ACD" w:rsidRPr="00364BFA" w:rsidRDefault="00BD150D" w:rsidP="00CE6D6A">
      <w:pPr>
        <w:numPr>
          <w:ilvl w:val="0"/>
          <w:numId w:val="9"/>
        </w:numPr>
        <w:tabs>
          <w:tab w:val="left" w:pos="2100"/>
        </w:tabs>
        <w:jc w:val="both"/>
        <w:rPr>
          <w:rFonts w:ascii="Times New Roman" w:hAnsi="Times New Roman"/>
          <w:iCs/>
          <w:lang w:val="ru-RU"/>
        </w:rPr>
      </w:pPr>
      <w:r>
        <w:rPr>
          <w:rFonts w:ascii="Times New Roman" w:hAnsi="Times New Roman"/>
          <w:iCs/>
          <w:lang w:val="ru-RU"/>
        </w:rPr>
        <w:t>Колтановский А., Брыкин А. «</w:t>
      </w:r>
      <w:r w:rsidR="00100ACD" w:rsidRPr="00364BFA">
        <w:rPr>
          <w:rFonts w:ascii="Times New Roman" w:hAnsi="Times New Roman"/>
          <w:iCs/>
          <w:lang w:val="ru-RU"/>
        </w:rPr>
        <w:t>Общеразвивающие и специальные упражнени</w:t>
      </w:r>
      <w:r>
        <w:rPr>
          <w:rFonts w:ascii="Times New Roman" w:hAnsi="Times New Roman"/>
          <w:iCs/>
          <w:lang w:val="ru-RU"/>
        </w:rPr>
        <w:t>я»</w:t>
      </w:r>
      <w:r w:rsidR="00100ACD" w:rsidRPr="00364BFA">
        <w:rPr>
          <w:rFonts w:ascii="Times New Roman" w:hAnsi="Times New Roman"/>
          <w:iCs/>
          <w:lang w:val="ru-RU"/>
        </w:rPr>
        <w:t xml:space="preserve">. М., 1973 </w:t>
      </w:r>
    </w:p>
    <w:p w:rsidR="00100ACD" w:rsidRPr="00364BFA" w:rsidRDefault="00100ACD" w:rsidP="00CE6D6A">
      <w:pPr>
        <w:numPr>
          <w:ilvl w:val="0"/>
          <w:numId w:val="9"/>
        </w:numPr>
        <w:tabs>
          <w:tab w:val="left" w:pos="2100"/>
        </w:tabs>
        <w:jc w:val="both"/>
        <w:rPr>
          <w:rFonts w:ascii="Times New Roman" w:hAnsi="Times New Roman"/>
          <w:lang w:val="ru-RU"/>
        </w:rPr>
      </w:pPr>
      <w:r w:rsidRPr="00364BFA">
        <w:rPr>
          <w:rFonts w:ascii="Times New Roman" w:hAnsi="Times New Roman"/>
          <w:lang w:val="ru-RU"/>
        </w:rPr>
        <w:t xml:space="preserve">Левин М.В. «Гимнастика в хореографической школе». Терра спорт. М., 2001 </w:t>
      </w:r>
    </w:p>
    <w:p w:rsidR="00100ACD" w:rsidRPr="00364BFA" w:rsidRDefault="00100ACD" w:rsidP="00CE6D6A">
      <w:pPr>
        <w:numPr>
          <w:ilvl w:val="0"/>
          <w:numId w:val="9"/>
        </w:numPr>
        <w:tabs>
          <w:tab w:val="left" w:pos="2100"/>
        </w:tabs>
        <w:jc w:val="both"/>
        <w:rPr>
          <w:rFonts w:ascii="Times New Roman" w:hAnsi="Times New Roman"/>
          <w:lang w:val="ru-RU"/>
        </w:rPr>
      </w:pPr>
      <w:r w:rsidRPr="00364BFA">
        <w:rPr>
          <w:rFonts w:ascii="Times New Roman" w:hAnsi="Times New Roman"/>
          <w:lang w:val="ru-RU"/>
        </w:rPr>
        <w:t xml:space="preserve">Сивакова Д.А. «Уроки художественной гимнастики». «Физкультура и спорт». М., 1968 </w:t>
      </w:r>
    </w:p>
    <w:p w:rsidR="00100ACD" w:rsidRPr="00364BFA" w:rsidRDefault="00100ACD" w:rsidP="00CE6D6A">
      <w:pPr>
        <w:numPr>
          <w:ilvl w:val="0"/>
          <w:numId w:val="9"/>
        </w:numPr>
        <w:tabs>
          <w:tab w:val="left" w:pos="2100"/>
        </w:tabs>
        <w:jc w:val="both"/>
        <w:rPr>
          <w:rFonts w:ascii="Times New Roman" w:hAnsi="Times New Roman"/>
        </w:rPr>
      </w:pPr>
      <w:r w:rsidRPr="00364BFA">
        <w:rPr>
          <w:rFonts w:ascii="Times New Roman" w:hAnsi="Times New Roman"/>
          <w:lang w:val="ru-RU"/>
        </w:rPr>
        <w:t xml:space="preserve">Миловзорова М.С. «Анатомия и физиология человека».  «Медицина». </w:t>
      </w:r>
      <w:r w:rsidRPr="00364BFA">
        <w:rPr>
          <w:rFonts w:ascii="Times New Roman" w:hAnsi="Times New Roman"/>
        </w:rPr>
        <w:t xml:space="preserve">М., 1972 </w:t>
      </w:r>
    </w:p>
    <w:p w:rsidR="00100ACD" w:rsidRPr="00364BFA" w:rsidRDefault="00100ACD" w:rsidP="00CE6D6A">
      <w:pPr>
        <w:numPr>
          <w:ilvl w:val="0"/>
          <w:numId w:val="9"/>
        </w:numPr>
        <w:tabs>
          <w:tab w:val="left" w:pos="2100"/>
        </w:tabs>
        <w:jc w:val="both"/>
        <w:rPr>
          <w:rFonts w:ascii="Times New Roman" w:hAnsi="Times New Roman"/>
        </w:rPr>
      </w:pPr>
      <w:r w:rsidRPr="00364BFA">
        <w:rPr>
          <w:rFonts w:ascii="Times New Roman" w:hAnsi="Times New Roman"/>
          <w:lang w:val="ru-RU"/>
        </w:rPr>
        <w:t xml:space="preserve">Лисицкая Т.С. «Хореография в гимнастике». «Физкультура и спорт». </w:t>
      </w:r>
      <w:r w:rsidRPr="00364BFA">
        <w:rPr>
          <w:rFonts w:ascii="Times New Roman" w:hAnsi="Times New Roman"/>
        </w:rPr>
        <w:t xml:space="preserve">М., 1984 </w:t>
      </w:r>
    </w:p>
    <w:p w:rsidR="00100ACD" w:rsidRPr="00364BFA" w:rsidRDefault="00100ACD" w:rsidP="00CE6D6A">
      <w:pPr>
        <w:numPr>
          <w:ilvl w:val="0"/>
          <w:numId w:val="9"/>
        </w:numPr>
        <w:tabs>
          <w:tab w:val="left" w:pos="2100"/>
        </w:tabs>
        <w:jc w:val="both"/>
        <w:rPr>
          <w:rFonts w:ascii="Times New Roman" w:hAnsi="Times New Roman"/>
          <w:i/>
          <w:lang w:val="ru-RU"/>
        </w:rPr>
      </w:pPr>
      <w:r w:rsidRPr="00364BFA">
        <w:rPr>
          <w:rFonts w:ascii="Times New Roman" w:hAnsi="Times New Roman"/>
          <w:lang w:val="ru-RU"/>
        </w:rPr>
        <w:t xml:space="preserve">Вихрева Н.А. «Экзерсис на полу». Сборник МГАХ,. М., 2004 </w:t>
      </w:r>
    </w:p>
    <w:sectPr w:rsidR="00100ACD" w:rsidRPr="00364BFA" w:rsidSect="00011A57">
      <w:footerReference w:type="default" r:id="rId9"/>
      <w:pgSz w:w="11906" w:h="16838"/>
      <w:pgMar w:top="1134" w:right="850" w:bottom="1134" w:left="1701" w:header="720" w:footer="720" w:gutter="0"/>
      <w:cols w:space="720"/>
      <w:titlePg/>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020" w:rsidRDefault="009E5020" w:rsidP="005939E5">
      <w:r>
        <w:separator/>
      </w:r>
    </w:p>
  </w:endnote>
  <w:endnote w:type="continuationSeparator" w:id="0">
    <w:p w:rsidR="009E5020" w:rsidRDefault="009E5020" w:rsidP="00593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8120"/>
    </w:sdtPr>
    <w:sdtEndPr/>
    <w:sdtContent>
      <w:p w:rsidR="0081685B" w:rsidRDefault="00BD03D6">
        <w:pPr>
          <w:pStyle w:val="ad"/>
          <w:jc w:val="center"/>
        </w:pPr>
        <w:r>
          <w:fldChar w:fldCharType="begin"/>
        </w:r>
        <w:r>
          <w:instrText xml:space="preserve"> PAGE   \* MERGEFORMAT </w:instrText>
        </w:r>
        <w:r>
          <w:fldChar w:fldCharType="separate"/>
        </w:r>
        <w:r w:rsidR="00434BC0">
          <w:rPr>
            <w:noProof/>
          </w:rPr>
          <w:t>2</w:t>
        </w:r>
        <w:r>
          <w:rPr>
            <w:noProof/>
          </w:rPr>
          <w:fldChar w:fldCharType="end"/>
        </w:r>
      </w:p>
    </w:sdtContent>
  </w:sdt>
  <w:p w:rsidR="0081685B" w:rsidRDefault="0081685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020" w:rsidRDefault="009E5020" w:rsidP="005939E5">
      <w:r>
        <w:separator/>
      </w:r>
    </w:p>
  </w:footnote>
  <w:footnote w:type="continuationSeparator" w:id="0">
    <w:p w:rsidR="009E5020" w:rsidRDefault="009E5020" w:rsidP="005939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142"/>
        </w:tabs>
        <w:ind w:left="1069" w:hanging="360"/>
      </w:pPr>
      <w:rPr>
        <w:rFonts w:eastAsia="Times New Roman" w:cs="Times New Roman"/>
        <w:b/>
        <w:i/>
      </w:rPr>
    </w:lvl>
    <w:lvl w:ilvl="1">
      <w:start w:val="1"/>
      <w:numFmt w:val="lowerLetter"/>
      <w:lvlText w:val="%2."/>
      <w:lvlJc w:val="left"/>
      <w:pPr>
        <w:tabs>
          <w:tab w:val="num" w:pos="0"/>
        </w:tabs>
        <w:ind w:left="1647" w:hanging="360"/>
      </w:pPr>
      <w:rPr>
        <w:rFonts w:cs="Times New Roman"/>
      </w:rPr>
    </w:lvl>
    <w:lvl w:ilvl="2">
      <w:start w:val="1"/>
      <w:numFmt w:val="lowerRoman"/>
      <w:lvlText w:val="%2.%3."/>
      <w:lvlJc w:val="left"/>
      <w:pPr>
        <w:tabs>
          <w:tab w:val="num" w:pos="0"/>
        </w:tabs>
        <w:ind w:left="2367" w:hanging="180"/>
      </w:pPr>
      <w:rPr>
        <w:rFonts w:cs="Times New Roman"/>
      </w:rPr>
    </w:lvl>
    <w:lvl w:ilvl="3">
      <w:start w:val="1"/>
      <w:numFmt w:val="decimal"/>
      <w:lvlText w:val="%2.%3.%4."/>
      <w:lvlJc w:val="left"/>
      <w:pPr>
        <w:tabs>
          <w:tab w:val="num" w:pos="0"/>
        </w:tabs>
        <w:ind w:left="3087" w:hanging="360"/>
      </w:pPr>
      <w:rPr>
        <w:rFonts w:cs="Times New Roman"/>
      </w:rPr>
    </w:lvl>
    <w:lvl w:ilvl="4">
      <w:start w:val="1"/>
      <w:numFmt w:val="lowerLetter"/>
      <w:lvlText w:val="%2.%3.%4.%5."/>
      <w:lvlJc w:val="left"/>
      <w:pPr>
        <w:tabs>
          <w:tab w:val="num" w:pos="0"/>
        </w:tabs>
        <w:ind w:left="3807" w:hanging="360"/>
      </w:pPr>
      <w:rPr>
        <w:rFonts w:cs="Times New Roman"/>
      </w:rPr>
    </w:lvl>
    <w:lvl w:ilvl="5">
      <w:start w:val="1"/>
      <w:numFmt w:val="lowerRoman"/>
      <w:lvlText w:val="%2.%3.%4.%5.%6."/>
      <w:lvlJc w:val="left"/>
      <w:pPr>
        <w:tabs>
          <w:tab w:val="num" w:pos="0"/>
        </w:tabs>
        <w:ind w:left="4527" w:hanging="180"/>
      </w:pPr>
      <w:rPr>
        <w:rFonts w:cs="Times New Roman"/>
      </w:rPr>
    </w:lvl>
    <w:lvl w:ilvl="6">
      <w:start w:val="1"/>
      <w:numFmt w:val="decimal"/>
      <w:lvlText w:val="%2.%3.%4.%5.%6.%7."/>
      <w:lvlJc w:val="left"/>
      <w:pPr>
        <w:tabs>
          <w:tab w:val="num" w:pos="0"/>
        </w:tabs>
        <w:ind w:left="5247" w:hanging="360"/>
      </w:pPr>
      <w:rPr>
        <w:rFonts w:cs="Times New Roman"/>
      </w:rPr>
    </w:lvl>
    <w:lvl w:ilvl="7">
      <w:start w:val="1"/>
      <w:numFmt w:val="lowerLetter"/>
      <w:lvlText w:val="%2.%3.%4.%5.%6.%7.%8."/>
      <w:lvlJc w:val="left"/>
      <w:pPr>
        <w:tabs>
          <w:tab w:val="num" w:pos="0"/>
        </w:tabs>
        <w:ind w:left="5967" w:hanging="360"/>
      </w:pPr>
      <w:rPr>
        <w:rFonts w:cs="Times New Roman"/>
      </w:rPr>
    </w:lvl>
    <w:lvl w:ilvl="8">
      <w:start w:val="1"/>
      <w:numFmt w:val="lowerRoman"/>
      <w:lvlText w:val="%2.%3.%4.%5.%6.%7.%8.%9."/>
      <w:lvlJc w:val="left"/>
      <w:pPr>
        <w:tabs>
          <w:tab w:val="num" w:pos="0"/>
        </w:tabs>
        <w:ind w:left="6687" w:hanging="180"/>
      </w:pPr>
      <w:rPr>
        <w:rFonts w:cs="Times New Roman"/>
      </w:rPr>
    </w:lvl>
  </w:abstractNum>
  <w:abstractNum w:abstractNumId="2">
    <w:nsid w:val="00000003"/>
    <w:multiLevelType w:val="multilevel"/>
    <w:tmpl w:val="00000003"/>
    <w:name w:val="WW8Num3"/>
    <w:lvl w:ilvl="0">
      <w:start w:val="1"/>
      <w:numFmt w:val="decimal"/>
      <w:lvlText w:val="%1."/>
      <w:lvlJc w:val="left"/>
      <w:pPr>
        <w:tabs>
          <w:tab w:val="num" w:pos="0"/>
        </w:tabs>
        <w:ind w:left="1143" w:hanging="360"/>
      </w:pPr>
      <w:rPr>
        <w:rFonts w:eastAsia="Times New Roman" w:cs="Times New Roman"/>
        <w:b/>
        <w:i/>
      </w:rPr>
    </w:lvl>
    <w:lvl w:ilvl="1">
      <w:start w:val="1"/>
      <w:numFmt w:val="lowerLetter"/>
      <w:lvlText w:val="%2."/>
      <w:lvlJc w:val="left"/>
      <w:pPr>
        <w:tabs>
          <w:tab w:val="num" w:pos="0"/>
        </w:tabs>
        <w:ind w:left="1863" w:hanging="360"/>
      </w:pPr>
      <w:rPr>
        <w:rFonts w:cs="Times New Roman"/>
      </w:rPr>
    </w:lvl>
    <w:lvl w:ilvl="2">
      <w:start w:val="1"/>
      <w:numFmt w:val="lowerRoman"/>
      <w:lvlText w:val="%2.%3."/>
      <w:lvlJc w:val="left"/>
      <w:pPr>
        <w:tabs>
          <w:tab w:val="num" w:pos="0"/>
        </w:tabs>
        <w:ind w:left="2583" w:hanging="180"/>
      </w:pPr>
      <w:rPr>
        <w:rFonts w:cs="Times New Roman"/>
      </w:rPr>
    </w:lvl>
    <w:lvl w:ilvl="3">
      <w:start w:val="1"/>
      <w:numFmt w:val="decimal"/>
      <w:lvlText w:val="%2.%3.%4."/>
      <w:lvlJc w:val="left"/>
      <w:pPr>
        <w:tabs>
          <w:tab w:val="num" w:pos="0"/>
        </w:tabs>
        <w:ind w:left="3303" w:hanging="360"/>
      </w:pPr>
      <w:rPr>
        <w:rFonts w:cs="Times New Roman"/>
      </w:rPr>
    </w:lvl>
    <w:lvl w:ilvl="4">
      <w:start w:val="1"/>
      <w:numFmt w:val="lowerLetter"/>
      <w:lvlText w:val="%2.%3.%4.%5."/>
      <w:lvlJc w:val="left"/>
      <w:pPr>
        <w:tabs>
          <w:tab w:val="num" w:pos="0"/>
        </w:tabs>
        <w:ind w:left="4023" w:hanging="360"/>
      </w:pPr>
      <w:rPr>
        <w:rFonts w:cs="Times New Roman"/>
      </w:rPr>
    </w:lvl>
    <w:lvl w:ilvl="5">
      <w:start w:val="1"/>
      <w:numFmt w:val="lowerRoman"/>
      <w:lvlText w:val="%2.%3.%4.%5.%6."/>
      <w:lvlJc w:val="left"/>
      <w:pPr>
        <w:tabs>
          <w:tab w:val="num" w:pos="0"/>
        </w:tabs>
        <w:ind w:left="4743" w:hanging="180"/>
      </w:pPr>
      <w:rPr>
        <w:rFonts w:cs="Times New Roman"/>
      </w:rPr>
    </w:lvl>
    <w:lvl w:ilvl="6">
      <w:start w:val="1"/>
      <w:numFmt w:val="decimal"/>
      <w:lvlText w:val="%2.%3.%4.%5.%6.%7."/>
      <w:lvlJc w:val="left"/>
      <w:pPr>
        <w:tabs>
          <w:tab w:val="num" w:pos="0"/>
        </w:tabs>
        <w:ind w:left="5463" w:hanging="360"/>
      </w:pPr>
      <w:rPr>
        <w:rFonts w:cs="Times New Roman"/>
      </w:rPr>
    </w:lvl>
    <w:lvl w:ilvl="7">
      <w:start w:val="1"/>
      <w:numFmt w:val="lowerLetter"/>
      <w:lvlText w:val="%2.%3.%4.%5.%6.%7.%8."/>
      <w:lvlJc w:val="left"/>
      <w:pPr>
        <w:tabs>
          <w:tab w:val="num" w:pos="0"/>
        </w:tabs>
        <w:ind w:left="6183" w:hanging="360"/>
      </w:pPr>
      <w:rPr>
        <w:rFonts w:cs="Times New Roman"/>
      </w:rPr>
    </w:lvl>
    <w:lvl w:ilvl="8">
      <w:start w:val="1"/>
      <w:numFmt w:val="lowerRoman"/>
      <w:lvlText w:val="%2.%3.%4.%5.%6.%7.%8.%9."/>
      <w:lvlJc w:val="left"/>
      <w:pPr>
        <w:tabs>
          <w:tab w:val="num" w:pos="0"/>
        </w:tabs>
        <w:ind w:left="6903" w:hanging="180"/>
      </w:pPr>
      <w:rPr>
        <w:rFonts w:cs="Times New Roman"/>
      </w:r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Symbol" w:hAnsi="Symbol"/>
        <w:color w:val="00B05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000006"/>
    <w:multiLevelType w:val="multilevel"/>
    <w:tmpl w:val="00000006"/>
    <w:name w:val="WW8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nsid w:val="00000007"/>
    <w:multiLevelType w:val="multilevel"/>
    <w:tmpl w:val="00000007"/>
    <w:name w:val="WW8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09"/>
    <w:multiLevelType w:val="multilevel"/>
    <w:tmpl w:val="AAE0D412"/>
    <w:name w:val="WW8Num9"/>
    <w:lvl w:ilvl="0">
      <w:start w:val="1"/>
      <w:numFmt w:val="decimal"/>
      <w:lvlText w:val="%1."/>
      <w:lvlJc w:val="left"/>
      <w:pPr>
        <w:tabs>
          <w:tab w:val="num" w:pos="720"/>
        </w:tabs>
        <w:ind w:left="720" w:hanging="360"/>
      </w:pPr>
      <w:rPr>
        <w:rFonts w:ascii="Times New Roman" w:eastAsia="SimSun" w:hAnsi="Times New Roman" w:cs="Mangal"/>
      </w:rPr>
    </w:lvl>
    <w:lvl w:ilvl="1">
      <w:start w:val="1"/>
      <w:numFmt w:val="lowerLetter"/>
      <w:lvlText w:val="%2."/>
      <w:lvlJc w:val="left"/>
      <w:pPr>
        <w:tabs>
          <w:tab w:val="num" w:pos="1440"/>
        </w:tabs>
        <w:ind w:left="1440" w:hanging="36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B"/>
    <w:multiLevelType w:val="multilevel"/>
    <w:tmpl w:val="0000000B"/>
    <w:name w:val="WW8Num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C"/>
    <w:multiLevelType w:val="multilevel"/>
    <w:tmpl w:val="0000000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1A8270C"/>
    <w:multiLevelType w:val="hybridMultilevel"/>
    <w:tmpl w:val="056A0E16"/>
    <w:lvl w:ilvl="0" w:tplc="0419000F">
      <w:start w:val="3"/>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C838B5"/>
    <w:multiLevelType w:val="hybridMultilevel"/>
    <w:tmpl w:val="49828B56"/>
    <w:lvl w:ilvl="0" w:tplc="0AF4922C">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4E73E0E"/>
    <w:multiLevelType w:val="hybridMultilevel"/>
    <w:tmpl w:val="E1F64984"/>
    <w:lvl w:ilvl="0" w:tplc="943C2A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3113740"/>
    <w:multiLevelType w:val="hybridMultilevel"/>
    <w:tmpl w:val="90F206C6"/>
    <w:lvl w:ilvl="0" w:tplc="7AB01FD4">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E97559"/>
    <w:multiLevelType w:val="hybridMultilevel"/>
    <w:tmpl w:val="5AAE4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6"/>
  </w:num>
  <w:num w:numId="14">
    <w:abstractNumId w:val="13"/>
  </w:num>
  <w:num w:numId="15">
    <w:abstractNumId w:val="15"/>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997AA1"/>
    <w:rsid w:val="00011A57"/>
    <w:rsid w:val="0002208A"/>
    <w:rsid w:val="0004105A"/>
    <w:rsid w:val="0005185B"/>
    <w:rsid w:val="00063A3C"/>
    <w:rsid w:val="00067F3C"/>
    <w:rsid w:val="00092066"/>
    <w:rsid w:val="000A4CE9"/>
    <w:rsid w:val="000B2D85"/>
    <w:rsid w:val="00100ACD"/>
    <w:rsid w:val="00107956"/>
    <w:rsid w:val="001129DB"/>
    <w:rsid w:val="00116980"/>
    <w:rsid w:val="001B7869"/>
    <w:rsid w:val="002512B5"/>
    <w:rsid w:val="002529D5"/>
    <w:rsid w:val="002568FA"/>
    <w:rsid w:val="00265A8E"/>
    <w:rsid w:val="002C0896"/>
    <w:rsid w:val="00327B99"/>
    <w:rsid w:val="0033574B"/>
    <w:rsid w:val="00346A44"/>
    <w:rsid w:val="00364BFA"/>
    <w:rsid w:val="003771C6"/>
    <w:rsid w:val="00377E54"/>
    <w:rsid w:val="003C4584"/>
    <w:rsid w:val="003E075E"/>
    <w:rsid w:val="003F3375"/>
    <w:rsid w:val="00412C16"/>
    <w:rsid w:val="004223F8"/>
    <w:rsid w:val="00424C7E"/>
    <w:rsid w:val="00425E14"/>
    <w:rsid w:val="004323FD"/>
    <w:rsid w:val="00434BC0"/>
    <w:rsid w:val="004577C3"/>
    <w:rsid w:val="004749EB"/>
    <w:rsid w:val="0049611D"/>
    <w:rsid w:val="00502827"/>
    <w:rsid w:val="00511A94"/>
    <w:rsid w:val="005133F4"/>
    <w:rsid w:val="0051621F"/>
    <w:rsid w:val="00563907"/>
    <w:rsid w:val="00576921"/>
    <w:rsid w:val="005939E5"/>
    <w:rsid w:val="00596B3B"/>
    <w:rsid w:val="00620EEC"/>
    <w:rsid w:val="00644685"/>
    <w:rsid w:val="00652173"/>
    <w:rsid w:val="00666DBB"/>
    <w:rsid w:val="00671F56"/>
    <w:rsid w:val="00673263"/>
    <w:rsid w:val="00693B47"/>
    <w:rsid w:val="00697CA4"/>
    <w:rsid w:val="006D0577"/>
    <w:rsid w:val="006E0E6A"/>
    <w:rsid w:val="006E7334"/>
    <w:rsid w:val="00716F15"/>
    <w:rsid w:val="00786593"/>
    <w:rsid w:val="007B23BB"/>
    <w:rsid w:val="007B3D79"/>
    <w:rsid w:val="007F3034"/>
    <w:rsid w:val="0081685B"/>
    <w:rsid w:val="008230C4"/>
    <w:rsid w:val="008510E8"/>
    <w:rsid w:val="00870DDB"/>
    <w:rsid w:val="008813C1"/>
    <w:rsid w:val="008D1C80"/>
    <w:rsid w:val="00955658"/>
    <w:rsid w:val="00962300"/>
    <w:rsid w:val="00997AA1"/>
    <w:rsid w:val="009A096F"/>
    <w:rsid w:val="009D2DA4"/>
    <w:rsid w:val="009E5020"/>
    <w:rsid w:val="00A12549"/>
    <w:rsid w:val="00A34C65"/>
    <w:rsid w:val="00A54A04"/>
    <w:rsid w:val="00A7723A"/>
    <w:rsid w:val="00A906BC"/>
    <w:rsid w:val="00AA0277"/>
    <w:rsid w:val="00AD2291"/>
    <w:rsid w:val="00AE4241"/>
    <w:rsid w:val="00AE5194"/>
    <w:rsid w:val="00B04F8F"/>
    <w:rsid w:val="00B11D80"/>
    <w:rsid w:val="00B313E1"/>
    <w:rsid w:val="00B51369"/>
    <w:rsid w:val="00B961EB"/>
    <w:rsid w:val="00BA1178"/>
    <w:rsid w:val="00BB59B4"/>
    <w:rsid w:val="00BD03D6"/>
    <w:rsid w:val="00BD150D"/>
    <w:rsid w:val="00BE0EE8"/>
    <w:rsid w:val="00C00E1E"/>
    <w:rsid w:val="00C04440"/>
    <w:rsid w:val="00C172B7"/>
    <w:rsid w:val="00C36CC9"/>
    <w:rsid w:val="00C41892"/>
    <w:rsid w:val="00C56218"/>
    <w:rsid w:val="00CA30B1"/>
    <w:rsid w:val="00CE6D6A"/>
    <w:rsid w:val="00CF473D"/>
    <w:rsid w:val="00D35626"/>
    <w:rsid w:val="00D41CA6"/>
    <w:rsid w:val="00D61E52"/>
    <w:rsid w:val="00D7176D"/>
    <w:rsid w:val="00D751F8"/>
    <w:rsid w:val="00D778DA"/>
    <w:rsid w:val="00DC4E75"/>
    <w:rsid w:val="00DD5611"/>
    <w:rsid w:val="00E009ED"/>
    <w:rsid w:val="00E11F35"/>
    <w:rsid w:val="00E229C6"/>
    <w:rsid w:val="00E34EDA"/>
    <w:rsid w:val="00EF7755"/>
    <w:rsid w:val="00F27D46"/>
    <w:rsid w:val="00F33CE6"/>
    <w:rsid w:val="00F54024"/>
    <w:rsid w:val="00F6278A"/>
    <w:rsid w:val="00F81D0A"/>
    <w:rsid w:val="00FB0C51"/>
    <w:rsid w:val="00FF0D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DBB"/>
    <w:pPr>
      <w:suppressAutoHyphens/>
    </w:pPr>
    <w:rPr>
      <w:rFonts w:ascii="Arial" w:eastAsia="SimSun" w:hAnsi="Arial" w:cs="Mangal"/>
      <w:kern w:val="1"/>
      <w:sz w:val="24"/>
      <w:szCs w:val="24"/>
      <w:lang w:val="en-US" w:eastAsia="hi-IN" w:bidi="hi-IN"/>
    </w:rPr>
  </w:style>
  <w:style w:type="paragraph" w:styleId="3">
    <w:name w:val="heading 3"/>
    <w:basedOn w:val="a"/>
    <w:next w:val="a"/>
    <w:link w:val="30"/>
    <w:uiPriority w:val="9"/>
    <w:semiHidden/>
    <w:unhideWhenUsed/>
    <w:qFormat/>
    <w:rsid w:val="003E075E"/>
    <w:pPr>
      <w:keepNext/>
      <w:keepLines/>
      <w:spacing w:before="200"/>
      <w:outlineLvl w:val="2"/>
    </w:pPr>
    <w:rPr>
      <w:rFonts w:asciiTheme="majorHAnsi" w:eastAsiaTheme="majorEastAsia" w:hAnsiTheme="majorHAnsi"/>
      <w:b/>
      <w:bCs/>
      <w:color w:val="4F81BD" w:themeColor="accent1"/>
      <w:szCs w:val="21"/>
    </w:rPr>
  </w:style>
  <w:style w:type="paragraph" w:styleId="6">
    <w:name w:val="heading 6"/>
    <w:basedOn w:val="a"/>
    <w:next w:val="a0"/>
    <w:qFormat/>
    <w:rsid w:val="00666DBB"/>
    <w:pPr>
      <w:keepNext/>
      <w:tabs>
        <w:tab w:val="num" w:pos="0"/>
      </w:tabs>
      <w:ind w:left="1152" w:hanging="1152"/>
      <w:outlineLvl w:val="5"/>
    </w:pPr>
    <w:rPr>
      <w:b/>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666DBB"/>
    <w:rPr>
      <w:rFonts w:eastAsia="Times New Roman" w:cs="Times New Roman"/>
      <w:b/>
      <w:i/>
    </w:rPr>
  </w:style>
  <w:style w:type="character" w:customStyle="1" w:styleId="WW8Num2z1">
    <w:name w:val="WW8Num2z1"/>
    <w:rsid w:val="00666DBB"/>
    <w:rPr>
      <w:rFonts w:cs="Times New Roman"/>
    </w:rPr>
  </w:style>
  <w:style w:type="character" w:customStyle="1" w:styleId="WW8Num3z0">
    <w:name w:val="WW8Num3z0"/>
    <w:rsid w:val="00666DBB"/>
    <w:rPr>
      <w:rFonts w:eastAsia="Times New Roman" w:cs="Times New Roman"/>
      <w:b/>
      <w:i/>
    </w:rPr>
  </w:style>
  <w:style w:type="character" w:customStyle="1" w:styleId="WW8Num3z1">
    <w:name w:val="WW8Num3z1"/>
    <w:rsid w:val="00666DBB"/>
    <w:rPr>
      <w:rFonts w:cs="Times New Roman"/>
    </w:rPr>
  </w:style>
  <w:style w:type="character" w:customStyle="1" w:styleId="WW8Num4z0">
    <w:name w:val="WW8Num4z0"/>
    <w:rsid w:val="00666DBB"/>
    <w:rPr>
      <w:rFonts w:ascii="Symbol" w:hAnsi="Symbol"/>
    </w:rPr>
  </w:style>
  <w:style w:type="character" w:customStyle="1" w:styleId="WW8Num4z1">
    <w:name w:val="WW8Num4z1"/>
    <w:rsid w:val="00666DBB"/>
    <w:rPr>
      <w:rFonts w:ascii="Courier New" w:hAnsi="Courier New"/>
    </w:rPr>
  </w:style>
  <w:style w:type="character" w:customStyle="1" w:styleId="WW8Num4z2">
    <w:name w:val="WW8Num4z2"/>
    <w:rsid w:val="00666DBB"/>
    <w:rPr>
      <w:rFonts w:ascii="Wingdings" w:hAnsi="Wingdings"/>
    </w:rPr>
  </w:style>
  <w:style w:type="character" w:customStyle="1" w:styleId="WW8Num5z0">
    <w:name w:val="WW8Num5z0"/>
    <w:rsid w:val="00666DBB"/>
    <w:rPr>
      <w:rFonts w:ascii="Symbol" w:hAnsi="Symbol"/>
      <w:color w:val="00B050"/>
    </w:rPr>
  </w:style>
  <w:style w:type="character" w:customStyle="1" w:styleId="WW8Num5z1">
    <w:name w:val="WW8Num5z1"/>
    <w:rsid w:val="00666DBB"/>
    <w:rPr>
      <w:rFonts w:ascii="Courier New" w:hAnsi="Courier New"/>
    </w:rPr>
  </w:style>
  <w:style w:type="character" w:customStyle="1" w:styleId="WW8Num5z2">
    <w:name w:val="WW8Num5z2"/>
    <w:rsid w:val="00666DBB"/>
    <w:rPr>
      <w:rFonts w:ascii="Wingdings" w:hAnsi="Wingdings"/>
    </w:rPr>
  </w:style>
  <w:style w:type="character" w:customStyle="1" w:styleId="WW8Num5z3">
    <w:name w:val="WW8Num5z3"/>
    <w:rsid w:val="00666DBB"/>
    <w:rPr>
      <w:rFonts w:ascii="Symbol" w:hAnsi="Symbol"/>
    </w:rPr>
  </w:style>
  <w:style w:type="character" w:customStyle="1" w:styleId="WW8Num6z0">
    <w:name w:val="WW8Num6z0"/>
    <w:rsid w:val="00666DBB"/>
    <w:rPr>
      <w:rFonts w:ascii="Symbol" w:hAnsi="Symbol"/>
    </w:rPr>
  </w:style>
  <w:style w:type="character" w:customStyle="1" w:styleId="WW8Num6z1">
    <w:name w:val="WW8Num6z1"/>
    <w:rsid w:val="00666DBB"/>
    <w:rPr>
      <w:rFonts w:ascii="Courier New" w:hAnsi="Courier New"/>
    </w:rPr>
  </w:style>
  <w:style w:type="character" w:customStyle="1" w:styleId="WW8Num6z2">
    <w:name w:val="WW8Num6z2"/>
    <w:rsid w:val="00666DBB"/>
    <w:rPr>
      <w:rFonts w:ascii="Wingdings" w:hAnsi="Wingdings"/>
    </w:rPr>
  </w:style>
  <w:style w:type="character" w:customStyle="1" w:styleId="WW8Num7z0">
    <w:name w:val="WW8Num7z0"/>
    <w:rsid w:val="00666DBB"/>
    <w:rPr>
      <w:rFonts w:ascii="Symbol" w:hAnsi="Symbol"/>
    </w:rPr>
  </w:style>
  <w:style w:type="character" w:customStyle="1" w:styleId="WW8Num7z1">
    <w:name w:val="WW8Num7z1"/>
    <w:rsid w:val="00666DBB"/>
    <w:rPr>
      <w:rFonts w:ascii="Courier New" w:hAnsi="Courier New"/>
    </w:rPr>
  </w:style>
  <w:style w:type="character" w:customStyle="1" w:styleId="WW8Num7z2">
    <w:name w:val="WW8Num7z2"/>
    <w:rsid w:val="00666DBB"/>
    <w:rPr>
      <w:rFonts w:ascii="Wingdings" w:hAnsi="Wingdings"/>
    </w:rPr>
  </w:style>
  <w:style w:type="character" w:customStyle="1" w:styleId="WW8Num8z0">
    <w:name w:val="WW8Num8z0"/>
    <w:rsid w:val="00666DBB"/>
    <w:rPr>
      <w:rFonts w:ascii="Symbol" w:hAnsi="Symbol"/>
    </w:rPr>
  </w:style>
  <w:style w:type="character" w:customStyle="1" w:styleId="WW8Num8z1">
    <w:name w:val="WW8Num8z1"/>
    <w:rsid w:val="00666DBB"/>
    <w:rPr>
      <w:rFonts w:ascii="Courier New" w:hAnsi="Courier New"/>
    </w:rPr>
  </w:style>
  <w:style w:type="character" w:customStyle="1" w:styleId="WW8Num8z2">
    <w:name w:val="WW8Num8z2"/>
    <w:rsid w:val="00666DBB"/>
    <w:rPr>
      <w:rFonts w:ascii="Wingdings" w:hAnsi="Wingdings"/>
    </w:rPr>
  </w:style>
  <w:style w:type="character" w:customStyle="1" w:styleId="WW8Num9z0">
    <w:name w:val="WW8Num9z0"/>
    <w:rsid w:val="00666DBB"/>
    <w:rPr>
      <w:rFonts w:cs="Times New Roman"/>
    </w:rPr>
  </w:style>
  <w:style w:type="character" w:customStyle="1" w:styleId="WW8Num10z0">
    <w:name w:val="WW8Num10z0"/>
    <w:rsid w:val="00666DBB"/>
    <w:rPr>
      <w:rFonts w:ascii="Symbol" w:hAnsi="Symbol"/>
    </w:rPr>
  </w:style>
  <w:style w:type="character" w:customStyle="1" w:styleId="WW8Num10z1">
    <w:name w:val="WW8Num10z1"/>
    <w:rsid w:val="00666DBB"/>
    <w:rPr>
      <w:rFonts w:ascii="Courier New" w:hAnsi="Courier New" w:cs="Courier New"/>
    </w:rPr>
  </w:style>
  <w:style w:type="character" w:customStyle="1" w:styleId="WW8Num10z2">
    <w:name w:val="WW8Num10z2"/>
    <w:rsid w:val="00666DBB"/>
    <w:rPr>
      <w:rFonts w:ascii="Wingdings" w:hAnsi="Wingdings"/>
    </w:rPr>
  </w:style>
  <w:style w:type="character" w:customStyle="1" w:styleId="WW8Num11z0">
    <w:name w:val="WW8Num11z0"/>
    <w:rsid w:val="00666DBB"/>
    <w:rPr>
      <w:rFonts w:ascii="Symbol" w:hAnsi="Symbol"/>
    </w:rPr>
  </w:style>
  <w:style w:type="character" w:customStyle="1" w:styleId="WW8Num11z1">
    <w:name w:val="WW8Num11z1"/>
    <w:rsid w:val="00666DBB"/>
    <w:rPr>
      <w:rFonts w:ascii="Courier New" w:hAnsi="Courier New" w:cs="Courier New"/>
    </w:rPr>
  </w:style>
  <w:style w:type="character" w:customStyle="1" w:styleId="WW8Num11z2">
    <w:name w:val="WW8Num11z2"/>
    <w:rsid w:val="00666DBB"/>
    <w:rPr>
      <w:rFonts w:ascii="Wingdings" w:hAnsi="Wingdings"/>
    </w:rPr>
  </w:style>
  <w:style w:type="character" w:customStyle="1" w:styleId="Absatz-Standardschriftart">
    <w:name w:val="Absatz-Standardschriftart"/>
    <w:rsid w:val="00666DBB"/>
  </w:style>
  <w:style w:type="character" w:customStyle="1" w:styleId="1">
    <w:name w:val="Основной шрифт абзаца1"/>
    <w:rsid w:val="00666DBB"/>
  </w:style>
  <w:style w:type="character" w:customStyle="1" w:styleId="60">
    <w:name w:val="Заголовок 6 Знак"/>
    <w:rsid w:val="00666DBB"/>
    <w:rPr>
      <w:rFonts w:ascii="Arial" w:hAnsi="Arial" w:cs="Times New Roman"/>
      <w:b/>
      <w:sz w:val="24"/>
      <w:szCs w:val="24"/>
    </w:rPr>
  </w:style>
  <w:style w:type="character" w:customStyle="1" w:styleId="10">
    <w:name w:val="Основной текст Знак1"/>
    <w:rsid w:val="00666DBB"/>
    <w:rPr>
      <w:rFonts w:ascii="Calibri" w:hAnsi="Calibri"/>
      <w:sz w:val="31"/>
    </w:rPr>
  </w:style>
  <w:style w:type="character" w:customStyle="1" w:styleId="BodyTextChar1">
    <w:name w:val="Body Text Char1"/>
    <w:rsid w:val="00666DBB"/>
    <w:rPr>
      <w:sz w:val="24"/>
      <w:szCs w:val="24"/>
      <w:lang w:val="en-US"/>
    </w:rPr>
  </w:style>
  <w:style w:type="character" w:customStyle="1" w:styleId="a4">
    <w:name w:val="Основной текст Знак"/>
    <w:rsid w:val="00666DBB"/>
    <w:rPr>
      <w:rFonts w:cs="Times New Roman"/>
      <w:sz w:val="24"/>
      <w:szCs w:val="24"/>
      <w:lang w:val="en-US"/>
    </w:rPr>
  </w:style>
  <w:style w:type="character" w:customStyle="1" w:styleId="a5">
    <w:name w:val="Текст сноски Знак"/>
    <w:rsid w:val="00666DBB"/>
    <w:rPr>
      <w:rFonts w:cs="Times New Roman"/>
      <w:lang w:val="en-US"/>
    </w:rPr>
  </w:style>
  <w:style w:type="character" w:customStyle="1" w:styleId="11">
    <w:name w:val="Знак сноски1"/>
    <w:rsid w:val="00666DBB"/>
    <w:rPr>
      <w:rFonts w:cs="Times New Roman"/>
      <w:vertAlign w:val="superscript"/>
    </w:rPr>
  </w:style>
  <w:style w:type="character" w:customStyle="1" w:styleId="a6">
    <w:name w:val="Верхний колонтитул Знак"/>
    <w:rsid w:val="00666DBB"/>
    <w:rPr>
      <w:rFonts w:cs="Times New Roman"/>
      <w:sz w:val="24"/>
      <w:szCs w:val="24"/>
      <w:lang w:val="en-US"/>
    </w:rPr>
  </w:style>
  <w:style w:type="character" w:customStyle="1" w:styleId="a7">
    <w:name w:val="Нижний колонтитул Знак"/>
    <w:uiPriority w:val="99"/>
    <w:rsid w:val="00666DBB"/>
    <w:rPr>
      <w:rFonts w:cs="Times New Roman"/>
      <w:sz w:val="24"/>
      <w:szCs w:val="24"/>
      <w:lang w:val="en-US"/>
    </w:rPr>
  </w:style>
  <w:style w:type="character" w:customStyle="1" w:styleId="31">
    <w:name w:val="Основной текст с отступом 3 Знак"/>
    <w:rsid w:val="00666DBB"/>
    <w:rPr>
      <w:rFonts w:cs="Times New Roman"/>
      <w:sz w:val="16"/>
      <w:szCs w:val="16"/>
      <w:lang w:val="en-US"/>
    </w:rPr>
  </w:style>
  <w:style w:type="character" w:customStyle="1" w:styleId="a8">
    <w:name w:val="Текст выноски Знак"/>
    <w:rsid w:val="00666DBB"/>
    <w:rPr>
      <w:rFonts w:ascii="Tahoma" w:hAnsi="Tahoma" w:cs="Tahoma"/>
      <w:sz w:val="16"/>
      <w:szCs w:val="16"/>
      <w:lang w:val="en-US"/>
    </w:rPr>
  </w:style>
  <w:style w:type="character" w:customStyle="1" w:styleId="ListLabel1">
    <w:name w:val="ListLabel 1"/>
    <w:rsid w:val="00666DBB"/>
    <w:rPr>
      <w:rFonts w:eastAsia="Times New Roman" w:cs="Times New Roman"/>
      <w:b w:val="0"/>
      <w:i w:val="0"/>
      <w:caps w:val="0"/>
      <w:smallCaps w:val="0"/>
      <w:dstrike/>
      <w:outline w:val="0"/>
      <w:color w:val="000000"/>
      <w:kern w:val="1"/>
      <w:position w:val="0"/>
      <w:sz w:val="24"/>
      <w:u w:val="none"/>
      <w:vertAlign w:val="baseline"/>
    </w:rPr>
  </w:style>
  <w:style w:type="character" w:customStyle="1" w:styleId="ListLabel2">
    <w:name w:val="ListLabel 2"/>
    <w:rsid w:val="00666DBB"/>
    <w:rPr>
      <w:rFonts w:cs="Times New Roman"/>
    </w:rPr>
  </w:style>
  <w:style w:type="character" w:customStyle="1" w:styleId="ListLabel3">
    <w:name w:val="ListLabel 3"/>
    <w:rsid w:val="00666DBB"/>
    <w:rPr>
      <w:rFonts w:eastAsia="Times New Roman" w:cs="Times New Roman"/>
      <w:b/>
    </w:rPr>
  </w:style>
  <w:style w:type="character" w:customStyle="1" w:styleId="ListLabel4">
    <w:name w:val="ListLabel 4"/>
    <w:rsid w:val="00666DBB"/>
    <w:rPr>
      <w:rFonts w:eastAsia="Times New Roman" w:cs="Times New Roman"/>
      <w:b/>
      <w:i/>
    </w:rPr>
  </w:style>
  <w:style w:type="character" w:customStyle="1" w:styleId="ListLabel5">
    <w:name w:val="ListLabel 5"/>
    <w:rsid w:val="00666DBB"/>
    <w:rPr>
      <w:b w:val="0"/>
      <w:color w:val="00000A"/>
    </w:rPr>
  </w:style>
  <w:style w:type="character" w:customStyle="1" w:styleId="ListLabel6">
    <w:name w:val="ListLabel 6"/>
    <w:rsid w:val="00666DBB"/>
    <w:rPr>
      <w:color w:val="00B050"/>
    </w:rPr>
  </w:style>
  <w:style w:type="character" w:customStyle="1" w:styleId="ListLabel7">
    <w:name w:val="ListLabel 7"/>
    <w:rsid w:val="00666DBB"/>
    <w:rPr>
      <w:rFonts w:cs="Courier New"/>
    </w:rPr>
  </w:style>
  <w:style w:type="character" w:customStyle="1" w:styleId="a9">
    <w:name w:val="Маркеры списка"/>
    <w:rsid w:val="00666DBB"/>
    <w:rPr>
      <w:rFonts w:ascii="OpenSymbol" w:eastAsia="OpenSymbol" w:hAnsi="OpenSymbol" w:cs="OpenSymbol"/>
    </w:rPr>
  </w:style>
  <w:style w:type="paragraph" w:customStyle="1" w:styleId="12">
    <w:name w:val="Заголовок1"/>
    <w:basedOn w:val="a"/>
    <w:next w:val="a0"/>
    <w:rsid w:val="00666DBB"/>
    <w:pPr>
      <w:keepNext/>
      <w:spacing w:before="240" w:after="120"/>
    </w:pPr>
    <w:rPr>
      <w:rFonts w:eastAsia="Microsoft YaHei"/>
      <w:sz w:val="28"/>
      <w:szCs w:val="28"/>
    </w:rPr>
  </w:style>
  <w:style w:type="paragraph" w:styleId="a0">
    <w:name w:val="Body Text"/>
    <w:basedOn w:val="a"/>
    <w:rsid w:val="00666DBB"/>
    <w:pPr>
      <w:widowControl w:val="0"/>
      <w:shd w:val="clear" w:color="auto" w:fill="FFFFFF"/>
      <w:spacing w:after="1260" w:line="437" w:lineRule="exact"/>
    </w:pPr>
    <w:rPr>
      <w:rFonts w:ascii="Calibri" w:hAnsi="Calibri"/>
      <w:sz w:val="31"/>
      <w:szCs w:val="20"/>
    </w:rPr>
  </w:style>
  <w:style w:type="paragraph" w:styleId="aa">
    <w:name w:val="List"/>
    <w:basedOn w:val="a0"/>
    <w:rsid w:val="00666DBB"/>
    <w:rPr>
      <w:rFonts w:ascii="Arial" w:hAnsi="Arial"/>
    </w:rPr>
  </w:style>
  <w:style w:type="paragraph" w:customStyle="1" w:styleId="13">
    <w:name w:val="Название1"/>
    <w:basedOn w:val="a"/>
    <w:rsid w:val="00666DBB"/>
    <w:pPr>
      <w:suppressLineNumbers/>
      <w:spacing w:before="120" w:after="120"/>
    </w:pPr>
    <w:rPr>
      <w:i/>
      <w:iCs/>
      <w:sz w:val="20"/>
    </w:rPr>
  </w:style>
  <w:style w:type="paragraph" w:customStyle="1" w:styleId="14">
    <w:name w:val="Указатель1"/>
    <w:basedOn w:val="a"/>
    <w:rsid w:val="00666DBB"/>
    <w:pPr>
      <w:suppressLineNumbers/>
    </w:pPr>
  </w:style>
  <w:style w:type="paragraph" w:customStyle="1" w:styleId="21">
    <w:name w:val="Заголовок 21"/>
    <w:rsid w:val="00666DBB"/>
    <w:pPr>
      <w:keepNext/>
      <w:suppressAutoHyphens/>
    </w:pPr>
    <w:rPr>
      <w:rFonts w:ascii="Helvetica" w:eastAsia="SimSun" w:hAnsi="Helvetica" w:cs="Mangal"/>
      <w:b/>
      <w:color w:val="000000"/>
      <w:kern w:val="1"/>
      <w:sz w:val="32"/>
      <w:szCs w:val="24"/>
      <w:lang w:val="en-US" w:eastAsia="hi-IN" w:bidi="hi-IN"/>
    </w:rPr>
  </w:style>
  <w:style w:type="paragraph" w:customStyle="1" w:styleId="Subheading1">
    <w:name w:val="Subheading 1"/>
    <w:rsid w:val="00666DBB"/>
    <w:pPr>
      <w:keepNext/>
      <w:suppressAutoHyphens/>
    </w:pPr>
    <w:rPr>
      <w:rFonts w:ascii="Helvetica" w:eastAsia="SimSun" w:hAnsi="Helvetica" w:cs="Mangal"/>
      <w:color w:val="000000"/>
      <w:kern w:val="1"/>
      <w:sz w:val="36"/>
      <w:szCs w:val="24"/>
      <w:lang w:val="en-US" w:eastAsia="hi-IN" w:bidi="hi-IN"/>
    </w:rPr>
  </w:style>
  <w:style w:type="paragraph" w:customStyle="1" w:styleId="Subheading2">
    <w:name w:val="Subheading 2"/>
    <w:rsid w:val="00666DBB"/>
    <w:pPr>
      <w:keepNext/>
      <w:suppressAutoHyphens/>
    </w:pPr>
    <w:rPr>
      <w:rFonts w:ascii="Helvetica" w:eastAsia="SimSun" w:hAnsi="Helvetica" w:cs="Mangal"/>
      <w:color w:val="000000"/>
      <w:kern w:val="1"/>
      <w:sz w:val="32"/>
      <w:szCs w:val="24"/>
      <w:lang w:val="en-US" w:eastAsia="hi-IN" w:bidi="hi-IN"/>
    </w:rPr>
  </w:style>
  <w:style w:type="paragraph" w:customStyle="1" w:styleId="Body1">
    <w:name w:val="Body 1"/>
    <w:rsid w:val="00666DBB"/>
    <w:pPr>
      <w:suppressAutoHyphens/>
    </w:pPr>
    <w:rPr>
      <w:rFonts w:ascii="Helvetica" w:eastAsia="SimSun" w:hAnsi="Helvetica" w:cs="Mangal"/>
      <w:color w:val="000000"/>
      <w:kern w:val="1"/>
      <w:sz w:val="24"/>
      <w:szCs w:val="24"/>
      <w:lang w:val="en-US" w:eastAsia="hi-IN" w:bidi="hi-IN"/>
    </w:rPr>
  </w:style>
  <w:style w:type="paragraph" w:customStyle="1" w:styleId="ab">
    <w:name w:val="С числами"/>
    <w:rsid w:val="00666DBB"/>
    <w:pPr>
      <w:tabs>
        <w:tab w:val="left" w:pos="360"/>
      </w:tabs>
      <w:suppressAutoHyphens/>
      <w:ind w:left="360"/>
    </w:pPr>
    <w:rPr>
      <w:rFonts w:ascii="Arial" w:eastAsia="SimSun" w:hAnsi="Arial" w:cs="Mangal"/>
      <w:kern w:val="1"/>
      <w:szCs w:val="24"/>
      <w:lang w:eastAsia="hi-IN" w:bidi="hi-IN"/>
    </w:rPr>
  </w:style>
  <w:style w:type="paragraph" w:customStyle="1" w:styleId="15">
    <w:name w:val="Без интервала1"/>
    <w:rsid w:val="00666DBB"/>
    <w:pPr>
      <w:widowControl w:val="0"/>
      <w:suppressAutoHyphens/>
    </w:pPr>
    <w:rPr>
      <w:rFonts w:ascii="Courier New" w:eastAsia="SimSun" w:hAnsi="Courier New" w:cs="Courier New"/>
      <w:color w:val="000000"/>
      <w:kern w:val="1"/>
      <w:sz w:val="24"/>
      <w:szCs w:val="24"/>
      <w:lang w:eastAsia="hi-IN" w:bidi="hi-IN"/>
    </w:rPr>
  </w:style>
  <w:style w:type="paragraph" w:customStyle="1" w:styleId="16">
    <w:name w:val="Абзац списка1"/>
    <w:basedOn w:val="a"/>
    <w:rsid w:val="00666DBB"/>
    <w:pPr>
      <w:ind w:left="720"/>
    </w:pPr>
  </w:style>
  <w:style w:type="paragraph" w:customStyle="1" w:styleId="17">
    <w:name w:val="Текст сноски1"/>
    <w:basedOn w:val="a"/>
    <w:rsid w:val="00666DBB"/>
    <w:rPr>
      <w:sz w:val="20"/>
      <w:szCs w:val="20"/>
    </w:rPr>
  </w:style>
  <w:style w:type="paragraph" w:styleId="ac">
    <w:name w:val="header"/>
    <w:basedOn w:val="a"/>
    <w:rsid w:val="00666DBB"/>
    <w:pPr>
      <w:suppressLineNumbers/>
      <w:tabs>
        <w:tab w:val="center" w:pos="4677"/>
        <w:tab w:val="right" w:pos="9355"/>
      </w:tabs>
    </w:pPr>
  </w:style>
  <w:style w:type="paragraph" w:styleId="ad">
    <w:name w:val="footer"/>
    <w:basedOn w:val="a"/>
    <w:uiPriority w:val="99"/>
    <w:rsid w:val="00666DBB"/>
    <w:pPr>
      <w:suppressLineNumbers/>
      <w:tabs>
        <w:tab w:val="center" w:pos="4677"/>
        <w:tab w:val="right" w:pos="9355"/>
      </w:tabs>
    </w:pPr>
  </w:style>
  <w:style w:type="paragraph" w:customStyle="1" w:styleId="310">
    <w:name w:val="Основной текст с отступом 31"/>
    <w:basedOn w:val="a"/>
    <w:rsid w:val="00666DBB"/>
    <w:pPr>
      <w:spacing w:after="120"/>
      <w:ind w:left="283"/>
    </w:pPr>
    <w:rPr>
      <w:sz w:val="16"/>
      <w:szCs w:val="16"/>
    </w:rPr>
  </w:style>
  <w:style w:type="paragraph" w:customStyle="1" w:styleId="18">
    <w:name w:val="Текст выноски1"/>
    <w:basedOn w:val="a"/>
    <w:rsid w:val="00666DBB"/>
    <w:rPr>
      <w:rFonts w:ascii="Tahoma" w:hAnsi="Tahoma" w:cs="Tahoma"/>
      <w:sz w:val="16"/>
      <w:szCs w:val="16"/>
    </w:rPr>
  </w:style>
  <w:style w:type="paragraph" w:customStyle="1" w:styleId="ae">
    <w:name w:val="Содержимое таблицы"/>
    <w:basedOn w:val="a"/>
    <w:rsid w:val="00666DBB"/>
    <w:pPr>
      <w:suppressLineNumbers/>
    </w:pPr>
  </w:style>
  <w:style w:type="paragraph" w:customStyle="1" w:styleId="af">
    <w:name w:val="Заголовок таблицы"/>
    <w:basedOn w:val="ae"/>
    <w:rsid w:val="00666DBB"/>
    <w:pPr>
      <w:jc w:val="center"/>
    </w:pPr>
    <w:rPr>
      <w:b/>
      <w:bCs/>
    </w:rPr>
  </w:style>
  <w:style w:type="paragraph" w:styleId="af0">
    <w:name w:val="List Paragraph"/>
    <w:basedOn w:val="a"/>
    <w:uiPriority w:val="34"/>
    <w:qFormat/>
    <w:rsid w:val="00A906BC"/>
    <w:pPr>
      <w:ind w:left="720"/>
      <w:contextualSpacing/>
    </w:pPr>
    <w:rPr>
      <w:szCs w:val="21"/>
    </w:rPr>
  </w:style>
  <w:style w:type="paragraph" w:styleId="af1">
    <w:name w:val="Balloon Text"/>
    <w:basedOn w:val="a"/>
    <w:link w:val="19"/>
    <w:uiPriority w:val="99"/>
    <w:semiHidden/>
    <w:unhideWhenUsed/>
    <w:rsid w:val="00AE4241"/>
    <w:rPr>
      <w:rFonts w:ascii="Tahoma" w:hAnsi="Tahoma"/>
      <w:sz w:val="16"/>
      <w:szCs w:val="14"/>
    </w:rPr>
  </w:style>
  <w:style w:type="character" w:customStyle="1" w:styleId="19">
    <w:name w:val="Текст выноски Знак1"/>
    <w:basedOn w:val="a1"/>
    <w:link w:val="af1"/>
    <w:uiPriority w:val="99"/>
    <w:semiHidden/>
    <w:rsid w:val="00AE4241"/>
    <w:rPr>
      <w:rFonts w:ascii="Tahoma" w:eastAsia="SimSun" w:hAnsi="Tahoma" w:cs="Mangal"/>
      <w:kern w:val="1"/>
      <w:sz w:val="16"/>
      <w:szCs w:val="14"/>
      <w:lang w:val="en-US" w:eastAsia="hi-IN" w:bidi="hi-IN"/>
    </w:rPr>
  </w:style>
  <w:style w:type="character" w:customStyle="1" w:styleId="30">
    <w:name w:val="Заголовок 3 Знак"/>
    <w:basedOn w:val="a1"/>
    <w:link w:val="3"/>
    <w:uiPriority w:val="9"/>
    <w:semiHidden/>
    <w:rsid w:val="003E075E"/>
    <w:rPr>
      <w:rFonts w:asciiTheme="majorHAnsi" w:eastAsiaTheme="majorEastAsia" w:hAnsiTheme="majorHAnsi" w:cs="Mangal"/>
      <w:b/>
      <w:bCs/>
      <w:color w:val="4F81BD" w:themeColor="accent1"/>
      <w:kern w:val="1"/>
      <w:sz w:val="24"/>
      <w:szCs w:val="21"/>
      <w:lang w:val="en-US"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189040">
      <w:bodyDiv w:val="1"/>
      <w:marLeft w:val="0"/>
      <w:marRight w:val="0"/>
      <w:marTop w:val="0"/>
      <w:marBottom w:val="0"/>
      <w:divBdr>
        <w:top w:val="none" w:sz="0" w:space="0" w:color="auto"/>
        <w:left w:val="none" w:sz="0" w:space="0" w:color="auto"/>
        <w:bottom w:val="none" w:sz="0" w:space="0" w:color="auto"/>
        <w:right w:val="none" w:sz="0" w:space="0" w:color="auto"/>
      </w:divBdr>
    </w:div>
    <w:div w:id="569535258">
      <w:bodyDiv w:val="1"/>
      <w:marLeft w:val="0"/>
      <w:marRight w:val="0"/>
      <w:marTop w:val="0"/>
      <w:marBottom w:val="0"/>
      <w:divBdr>
        <w:top w:val="none" w:sz="0" w:space="0" w:color="auto"/>
        <w:left w:val="none" w:sz="0" w:space="0" w:color="auto"/>
        <w:bottom w:val="none" w:sz="0" w:space="0" w:color="auto"/>
        <w:right w:val="none" w:sz="0" w:space="0" w:color="auto"/>
      </w:divBdr>
    </w:div>
    <w:div w:id="886842752">
      <w:bodyDiv w:val="1"/>
      <w:marLeft w:val="0"/>
      <w:marRight w:val="0"/>
      <w:marTop w:val="0"/>
      <w:marBottom w:val="0"/>
      <w:divBdr>
        <w:top w:val="none" w:sz="0" w:space="0" w:color="auto"/>
        <w:left w:val="none" w:sz="0" w:space="0" w:color="auto"/>
        <w:bottom w:val="none" w:sz="0" w:space="0" w:color="auto"/>
        <w:right w:val="none" w:sz="0" w:space="0" w:color="auto"/>
      </w:divBdr>
    </w:div>
    <w:div w:id="938173264">
      <w:bodyDiv w:val="1"/>
      <w:marLeft w:val="0"/>
      <w:marRight w:val="0"/>
      <w:marTop w:val="0"/>
      <w:marBottom w:val="0"/>
      <w:divBdr>
        <w:top w:val="none" w:sz="0" w:space="0" w:color="auto"/>
        <w:left w:val="none" w:sz="0" w:space="0" w:color="auto"/>
        <w:bottom w:val="none" w:sz="0" w:space="0" w:color="auto"/>
        <w:right w:val="none" w:sz="0" w:space="0" w:color="auto"/>
      </w:divBdr>
    </w:div>
    <w:div w:id="1365904075">
      <w:bodyDiv w:val="1"/>
      <w:marLeft w:val="0"/>
      <w:marRight w:val="0"/>
      <w:marTop w:val="0"/>
      <w:marBottom w:val="0"/>
      <w:divBdr>
        <w:top w:val="none" w:sz="0" w:space="0" w:color="auto"/>
        <w:left w:val="none" w:sz="0" w:space="0" w:color="auto"/>
        <w:bottom w:val="none" w:sz="0" w:space="0" w:color="auto"/>
        <w:right w:val="none" w:sz="0" w:space="0" w:color="auto"/>
      </w:divBdr>
    </w:div>
    <w:div w:id="1371998731">
      <w:bodyDiv w:val="1"/>
      <w:marLeft w:val="0"/>
      <w:marRight w:val="0"/>
      <w:marTop w:val="0"/>
      <w:marBottom w:val="0"/>
      <w:divBdr>
        <w:top w:val="none" w:sz="0" w:space="0" w:color="auto"/>
        <w:left w:val="none" w:sz="0" w:space="0" w:color="auto"/>
        <w:bottom w:val="none" w:sz="0" w:space="0" w:color="auto"/>
        <w:right w:val="none" w:sz="0" w:space="0" w:color="auto"/>
      </w:divBdr>
    </w:div>
    <w:div w:id="1470127275">
      <w:bodyDiv w:val="1"/>
      <w:marLeft w:val="0"/>
      <w:marRight w:val="0"/>
      <w:marTop w:val="0"/>
      <w:marBottom w:val="0"/>
      <w:divBdr>
        <w:top w:val="none" w:sz="0" w:space="0" w:color="auto"/>
        <w:left w:val="none" w:sz="0" w:space="0" w:color="auto"/>
        <w:bottom w:val="none" w:sz="0" w:space="0" w:color="auto"/>
        <w:right w:val="none" w:sz="0" w:space="0" w:color="auto"/>
      </w:divBdr>
    </w:div>
    <w:div w:id="1992252228">
      <w:bodyDiv w:val="1"/>
      <w:marLeft w:val="0"/>
      <w:marRight w:val="0"/>
      <w:marTop w:val="0"/>
      <w:marBottom w:val="0"/>
      <w:divBdr>
        <w:top w:val="none" w:sz="0" w:space="0" w:color="auto"/>
        <w:left w:val="none" w:sz="0" w:space="0" w:color="auto"/>
        <w:bottom w:val="none" w:sz="0" w:space="0" w:color="auto"/>
        <w:right w:val="none" w:sz="0" w:space="0" w:color="auto"/>
      </w:divBdr>
    </w:div>
    <w:div w:id="208680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BC3006-426E-4BDB-95A0-7E31A5B6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13</Pages>
  <Words>4021</Words>
  <Characters>22922</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META</Company>
  <LinksUpToDate>false</LinksUpToDate>
  <CharactersWithSpaces>26890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60</cp:revision>
  <cp:lastPrinted>2024-06-26T09:52:00Z</cp:lastPrinted>
  <dcterms:created xsi:type="dcterms:W3CDTF">2013-02-11T11:40:00Z</dcterms:created>
  <dcterms:modified xsi:type="dcterms:W3CDTF">2025-06-16T09:38:00Z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АМК при МГК им. П.И. Чайковского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